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576"/>
      </w:tblGrid>
      <w:tr w:rsidR="00BA7CB1">
        <w:trPr>
          <w:trHeight w:val="2880"/>
          <w:jc w:val="center"/>
        </w:trPr>
        <w:tc>
          <w:tcPr>
            <w:tcW w:w="5000" w:type="pct"/>
          </w:tcPr>
          <w:p w:rsidR="00BA7CB1" w:rsidRPr="00BA7CB1" w:rsidRDefault="00BA7CB1">
            <w:pPr>
              <w:pStyle w:val="NoSpacing"/>
              <w:jc w:val="center"/>
              <w:rPr>
                <w:rFonts w:ascii="Cambria" w:eastAsia="MS Gothic" w:hAnsi="Cambria" w:cs="Times New Roman"/>
                <w:caps/>
              </w:rPr>
            </w:pPr>
          </w:p>
        </w:tc>
      </w:tr>
      <w:tr w:rsidR="00BA7CB1" w:rsidTr="00BA7CB1">
        <w:trPr>
          <w:trHeight w:val="1440"/>
          <w:jc w:val="center"/>
        </w:trPr>
        <w:tc>
          <w:tcPr>
            <w:tcW w:w="5000" w:type="pct"/>
            <w:tcBorders>
              <w:bottom w:val="single" w:sz="4" w:space="0" w:color="4F81BD"/>
            </w:tcBorders>
            <w:vAlign w:val="center"/>
          </w:tcPr>
          <w:p w:rsidR="00BA7CB1" w:rsidRPr="00BA7CB1" w:rsidRDefault="00BA7CB1" w:rsidP="00BA7CB1">
            <w:pPr>
              <w:pStyle w:val="NoSpacing"/>
              <w:jc w:val="center"/>
              <w:rPr>
                <w:rFonts w:ascii="Cambria" w:eastAsia="MS Gothic" w:hAnsi="Cambria" w:cs="Times New Roman"/>
                <w:sz w:val="80"/>
                <w:szCs w:val="80"/>
              </w:rPr>
            </w:pPr>
            <w:r>
              <w:rPr>
                <w:rFonts w:ascii="Cambria" w:eastAsia="MS Gothic" w:hAnsi="Cambria" w:cs="Times New Roman"/>
                <w:sz w:val="80"/>
                <w:szCs w:val="80"/>
              </w:rPr>
              <w:t>Java GlusterFS</w:t>
            </w:r>
          </w:p>
        </w:tc>
      </w:tr>
      <w:tr w:rsidR="00BA7CB1" w:rsidTr="00BA7CB1">
        <w:trPr>
          <w:trHeight w:val="720"/>
          <w:jc w:val="center"/>
        </w:trPr>
        <w:tc>
          <w:tcPr>
            <w:tcW w:w="5000" w:type="pct"/>
            <w:tcBorders>
              <w:top w:val="single" w:sz="4" w:space="0" w:color="4F81BD"/>
            </w:tcBorders>
            <w:vAlign w:val="center"/>
          </w:tcPr>
          <w:p w:rsidR="00BA7CB1" w:rsidRPr="00BA7CB1" w:rsidRDefault="007D3908" w:rsidP="00BA7CB1">
            <w:pPr>
              <w:pStyle w:val="NoSpacing"/>
              <w:jc w:val="center"/>
              <w:rPr>
                <w:rFonts w:ascii="Cambria" w:eastAsia="MS Gothic" w:hAnsi="Cambria" w:cs="Times New Roman"/>
                <w:sz w:val="44"/>
                <w:szCs w:val="44"/>
              </w:rPr>
            </w:pPr>
            <w:r>
              <w:rPr>
                <w:rFonts w:ascii="Cambria" w:eastAsia="MS Gothic" w:hAnsi="Cambria" w:cs="Times New Roman"/>
                <w:sz w:val="44"/>
                <w:szCs w:val="44"/>
              </w:rPr>
              <w:t>Requirements Document</w:t>
            </w:r>
          </w:p>
        </w:tc>
      </w:tr>
      <w:tr w:rsidR="00BA7CB1">
        <w:trPr>
          <w:trHeight w:val="360"/>
          <w:jc w:val="center"/>
        </w:trPr>
        <w:tc>
          <w:tcPr>
            <w:tcW w:w="5000" w:type="pct"/>
            <w:vAlign w:val="center"/>
          </w:tcPr>
          <w:p w:rsidR="00BA7CB1" w:rsidRDefault="00BA7CB1">
            <w:pPr>
              <w:pStyle w:val="NoSpacing"/>
              <w:jc w:val="center"/>
            </w:pPr>
          </w:p>
        </w:tc>
      </w:tr>
      <w:tr w:rsidR="00BA7CB1">
        <w:trPr>
          <w:trHeight w:val="360"/>
          <w:jc w:val="center"/>
        </w:trPr>
        <w:tc>
          <w:tcPr>
            <w:tcW w:w="5000" w:type="pct"/>
            <w:vAlign w:val="center"/>
          </w:tcPr>
          <w:p w:rsidR="00BA7CB1" w:rsidRDefault="00EC7833">
            <w:pPr>
              <w:pStyle w:val="NoSpacing"/>
              <w:jc w:val="center"/>
              <w:rPr>
                <w:b/>
                <w:bCs/>
              </w:rPr>
            </w:pPr>
            <w:r>
              <w:rPr>
                <w:b/>
                <w:bCs/>
              </w:rPr>
              <w:t>CIS 4911 Senior Capstone Project</w:t>
            </w:r>
          </w:p>
          <w:p w:rsidR="00EC7833" w:rsidRDefault="00EC7833">
            <w:pPr>
              <w:pStyle w:val="NoSpacing"/>
              <w:jc w:val="center"/>
              <w:rPr>
                <w:b/>
                <w:bCs/>
              </w:rPr>
            </w:pPr>
            <w:r>
              <w:rPr>
                <w:b/>
                <w:bCs/>
              </w:rPr>
              <w:t>Section U01</w:t>
            </w:r>
          </w:p>
          <w:p w:rsidR="00EC7833" w:rsidRDefault="00EC7833" w:rsidP="00EC7833">
            <w:pPr>
              <w:pStyle w:val="NoSpacing"/>
              <w:rPr>
                <w:b/>
                <w:bCs/>
              </w:rPr>
            </w:pPr>
          </w:p>
          <w:p w:rsidR="00EC7833" w:rsidRDefault="00EC7833" w:rsidP="00EC7833">
            <w:pPr>
              <w:pStyle w:val="NoSpacing"/>
              <w:jc w:val="center"/>
              <w:rPr>
                <w:b/>
                <w:bCs/>
              </w:rPr>
            </w:pPr>
          </w:p>
          <w:p w:rsidR="00EC7833" w:rsidRDefault="00EC7833" w:rsidP="00EC7833">
            <w:pPr>
              <w:pStyle w:val="NoSpacing"/>
              <w:jc w:val="center"/>
              <w:rPr>
                <w:b/>
                <w:bCs/>
              </w:rPr>
            </w:pPr>
            <w:r>
              <w:rPr>
                <w:b/>
                <w:bCs/>
              </w:rPr>
              <w:t>Team Members:  Maylem Gonzalez</w:t>
            </w:r>
          </w:p>
        </w:tc>
      </w:tr>
      <w:tr w:rsidR="00BA7CB1">
        <w:trPr>
          <w:trHeight w:val="360"/>
          <w:jc w:val="center"/>
        </w:trPr>
        <w:tc>
          <w:tcPr>
            <w:tcW w:w="5000" w:type="pct"/>
            <w:vAlign w:val="center"/>
          </w:tcPr>
          <w:p w:rsidR="00EC7833" w:rsidRDefault="00EC7833" w:rsidP="00EC7833">
            <w:pPr>
              <w:pStyle w:val="NoSpacing"/>
              <w:jc w:val="center"/>
              <w:rPr>
                <w:b/>
                <w:bCs/>
              </w:rPr>
            </w:pPr>
            <w:r>
              <w:rPr>
                <w:b/>
                <w:bCs/>
              </w:rPr>
              <w:t xml:space="preserve">                  Ian Herbig</w:t>
            </w:r>
          </w:p>
          <w:p w:rsidR="00EC7833" w:rsidRDefault="00EC7833" w:rsidP="00EC7833">
            <w:pPr>
              <w:pStyle w:val="NoSpacing"/>
              <w:jc w:val="center"/>
              <w:rPr>
                <w:b/>
                <w:bCs/>
              </w:rPr>
            </w:pPr>
            <w:r>
              <w:rPr>
                <w:b/>
                <w:bCs/>
              </w:rPr>
              <w:t>Mentor:  Louis Zuckerman</w:t>
            </w:r>
          </w:p>
          <w:p w:rsidR="00EC7833" w:rsidRDefault="00EC7833" w:rsidP="00EC7833">
            <w:pPr>
              <w:pStyle w:val="NoSpacing"/>
              <w:jc w:val="center"/>
              <w:rPr>
                <w:b/>
                <w:bCs/>
              </w:rPr>
            </w:pPr>
            <w:r>
              <w:rPr>
                <w:b/>
                <w:bCs/>
              </w:rPr>
              <w:t>Instructor: Masoud Sadjadi</w:t>
            </w:r>
          </w:p>
          <w:p w:rsidR="00BA7CB1" w:rsidRDefault="00BA7CB1" w:rsidP="00EC7833">
            <w:pPr>
              <w:pStyle w:val="NoSpacing"/>
              <w:jc w:val="center"/>
              <w:rPr>
                <w:b/>
                <w:bCs/>
              </w:rPr>
            </w:pPr>
          </w:p>
          <w:p w:rsidR="00C45DB5" w:rsidRDefault="00C45DB5" w:rsidP="00EC7833">
            <w:pPr>
              <w:pStyle w:val="NoSpacing"/>
              <w:jc w:val="center"/>
              <w:rPr>
                <w:b/>
                <w:bCs/>
              </w:rPr>
            </w:pPr>
          </w:p>
          <w:p w:rsidR="00C45DB5" w:rsidRDefault="00C45DB5" w:rsidP="00EC7833">
            <w:pPr>
              <w:pStyle w:val="NoSpacing"/>
              <w:jc w:val="center"/>
              <w:rPr>
                <w:b/>
                <w:bCs/>
              </w:rPr>
            </w:pPr>
          </w:p>
          <w:p w:rsidR="00C45DB5" w:rsidRDefault="00220B86" w:rsidP="00C45DB5">
            <w:pPr>
              <w:pStyle w:val="NoSpacing"/>
              <w:jc w:val="center"/>
              <w:rPr>
                <w:b/>
                <w:bCs/>
              </w:rPr>
            </w:pPr>
            <w:r>
              <w:rPr>
                <w:b/>
                <w:bCs/>
              </w:rPr>
              <w:t>12/11</w:t>
            </w:r>
            <w:r w:rsidR="00C45DB5">
              <w:rPr>
                <w:b/>
                <w:bCs/>
              </w:rPr>
              <w:t>/2014</w:t>
            </w:r>
          </w:p>
          <w:p w:rsidR="00C45DB5" w:rsidRDefault="00C45DB5" w:rsidP="00EC7833">
            <w:pPr>
              <w:pStyle w:val="NoSpacing"/>
              <w:jc w:val="center"/>
              <w:rPr>
                <w:b/>
                <w:bCs/>
              </w:rPr>
            </w:pPr>
          </w:p>
        </w:tc>
      </w:tr>
      <w:tr w:rsidR="00EC7833">
        <w:trPr>
          <w:trHeight w:val="360"/>
          <w:jc w:val="center"/>
        </w:trPr>
        <w:tc>
          <w:tcPr>
            <w:tcW w:w="5000" w:type="pct"/>
            <w:vAlign w:val="center"/>
          </w:tcPr>
          <w:p w:rsidR="00EC7833" w:rsidRDefault="00EC7833" w:rsidP="00EC7833">
            <w:pPr>
              <w:pStyle w:val="NoSpacing"/>
              <w:jc w:val="center"/>
              <w:rPr>
                <w:b/>
                <w:bCs/>
              </w:rPr>
            </w:pPr>
          </w:p>
        </w:tc>
      </w:tr>
    </w:tbl>
    <w:p w:rsidR="00BA7CB1" w:rsidRDefault="00BA7CB1"/>
    <w:p w:rsidR="00BA7CB1" w:rsidRDefault="00BA7CB1"/>
    <w:p w:rsidR="00BA7CB1" w:rsidRDefault="00BA7CB1"/>
    <w:p w:rsidR="00B42CAA" w:rsidRDefault="00BA7CB1" w:rsidP="00B42CAA">
      <w:pPr>
        <w:ind w:left="1440" w:right="1440" w:hanging="1440"/>
        <w:jc w:val="center"/>
      </w:pPr>
      <w:r>
        <w:rPr>
          <w:i/>
        </w:rPr>
        <w:br w:type="page"/>
      </w: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Default="00B42CAA" w:rsidP="00B42CAA">
      <w:pPr>
        <w:ind w:left="1440" w:right="1440" w:hanging="1440"/>
        <w:jc w:val="center"/>
      </w:pPr>
    </w:p>
    <w:p w:rsidR="00B42CAA" w:rsidRPr="00B42CAA" w:rsidRDefault="00B42CAA" w:rsidP="00B42CAA">
      <w:pPr>
        <w:ind w:left="1440" w:right="1440"/>
        <w:jc w:val="center"/>
      </w:pPr>
      <w:r>
        <w:rPr>
          <w:i/>
        </w:rPr>
        <w:t>Abstract</w:t>
      </w:r>
    </w:p>
    <w:p w:rsidR="00B42CAA" w:rsidRDefault="00B42CAA" w:rsidP="00B42CAA">
      <w:pPr>
        <w:ind w:left="1440" w:right="1440" w:hanging="1440"/>
        <w:jc w:val="center"/>
      </w:pPr>
    </w:p>
    <w:p w:rsidR="00B42CAA" w:rsidRDefault="00B42CAA" w:rsidP="008C38D5">
      <w:pPr>
        <w:rPr>
          <w:i/>
        </w:rPr>
      </w:pPr>
      <w:r>
        <w:rPr>
          <w:i/>
        </w:rPr>
        <w:t xml:space="preserve">This document details a high-level overview of the current state of GlusterFS and explores the </w:t>
      </w:r>
      <w:r w:rsidR="007D3908">
        <w:rPr>
          <w:i/>
        </w:rPr>
        <w:t>requirements of the system for this project as provided by our mentor</w:t>
      </w:r>
      <w:r w:rsidR="00996BA9">
        <w:rPr>
          <w:i/>
        </w:rPr>
        <w:t xml:space="preserve">. </w:t>
      </w:r>
      <w:r w:rsidR="007D3908">
        <w:rPr>
          <w:i/>
        </w:rPr>
        <w:t>It also contains the project schedule relevant to the timeframe in which this document was created and a complete work breakdown. The requirements description and analysis pays special attention to the use cases as the project’s implementation is scenario-based.</w:t>
      </w:r>
    </w:p>
    <w:p w:rsidR="00DC1E54" w:rsidRDefault="00DC1E54" w:rsidP="00DC1E54">
      <w:pPr>
        <w:pStyle w:val="Heading1"/>
      </w:pPr>
      <w:r>
        <w:rPr>
          <w:i/>
        </w:rPr>
        <w:br w:type="page"/>
      </w:r>
    </w:p>
    <w:sdt>
      <w:sdtPr>
        <w:rPr>
          <w:rFonts w:ascii="Times New Roman" w:eastAsia="Times New Roman" w:hAnsi="Times New Roman"/>
          <w:b w:val="0"/>
          <w:bCs w:val="0"/>
          <w:color w:val="auto"/>
          <w:sz w:val="22"/>
          <w:szCs w:val="24"/>
          <w:lang w:eastAsia="en-US"/>
        </w:rPr>
        <w:id w:val="-632090504"/>
        <w:docPartObj>
          <w:docPartGallery w:val="Table of Contents"/>
          <w:docPartUnique/>
        </w:docPartObj>
      </w:sdtPr>
      <w:sdtEndPr>
        <w:rPr>
          <w:noProof/>
        </w:rPr>
      </w:sdtEndPr>
      <w:sdtContent>
        <w:p w:rsidR="00AB0DCA" w:rsidRDefault="00AB0DCA">
          <w:pPr>
            <w:pStyle w:val="TOCHeading"/>
          </w:pPr>
          <w:r>
            <w:t>Table of Contents</w:t>
          </w:r>
        </w:p>
        <w:p w:rsidR="00D566EE" w:rsidRDefault="00AB0DCA">
          <w:pPr>
            <w:pStyle w:val="TOC1"/>
            <w:rPr>
              <w:rFonts w:asciiTheme="minorHAnsi" w:eastAsiaTheme="minorEastAsia" w:hAnsiTheme="minorHAnsi" w:cstheme="minorBidi"/>
              <w:noProof/>
              <w:szCs w:val="22"/>
              <w:lang w:eastAsia="ja-JP"/>
            </w:rPr>
          </w:pPr>
          <w:r>
            <w:fldChar w:fldCharType="begin"/>
          </w:r>
          <w:r>
            <w:instrText xml:space="preserve"> TOC \o "1-3" \h \z \u </w:instrText>
          </w:r>
          <w:r>
            <w:fldChar w:fldCharType="separate"/>
          </w:r>
          <w:hyperlink w:anchor="_Toc406068759" w:history="1">
            <w:r w:rsidR="00D566EE" w:rsidRPr="00C76469">
              <w:rPr>
                <w:rStyle w:val="Hyperlink"/>
                <w:noProof/>
              </w:rPr>
              <w:t>1: Introduction</w:t>
            </w:r>
            <w:r w:rsidR="00D566EE">
              <w:rPr>
                <w:noProof/>
                <w:webHidden/>
              </w:rPr>
              <w:tab/>
            </w:r>
            <w:r w:rsidR="00D566EE">
              <w:rPr>
                <w:noProof/>
                <w:webHidden/>
              </w:rPr>
              <w:fldChar w:fldCharType="begin"/>
            </w:r>
            <w:r w:rsidR="00D566EE">
              <w:rPr>
                <w:noProof/>
                <w:webHidden/>
              </w:rPr>
              <w:instrText xml:space="preserve"> PAGEREF _Toc406068759 \h </w:instrText>
            </w:r>
            <w:r w:rsidR="00D566EE">
              <w:rPr>
                <w:noProof/>
                <w:webHidden/>
              </w:rPr>
            </w:r>
            <w:r w:rsidR="00D566EE">
              <w:rPr>
                <w:noProof/>
                <w:webHidden/>
              </w:rPr>
              <w:fldChar w:fldCharType="separate"/>
            </w:r>
            <w:r w:rsidR="00937F88">
              <w:rPr>
                <w:noProof/>
                <w:webHidden/>
              </w:rPr>
              <w:t>3</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60" w:history="1">
            <w:r w:rsidR="00D566EE" w:rsidRPr="00C76469">
              <w:rPr>
                <w:rStyle w:val="Hyperlink"/>
                <w:noProof/>
              </w:rPr>
              <w:t>1.1: Problem Definition</w:t>
            </w:r>
            <w:r w:rsidR="00D566EE">
              <w:rPr>
                <w:noProof/>
                <w:webHidden/>
              </w:rPr>
              <w:tab/>
            </w:r>
            <w:r w:rsidR="00D566EE">
              <w:rPr>
                <w:noProof/>
                <w:webHidden/>
              </w:rPr>
              <w:fldChar w:fldCharType="begin"/>
            </w:r>
            <w:r w:rsidR="00D566EE">
              <w:rPr>
                <w:noProof/>
                <w:webHidden/>
              </w:rPr>
              <w:instrText xml:space="preserve"> PAGEREF _Toc406068760 \h </w:instrText>
            </w:r>
            <w:r w:rsidR="00D566EE">
              <w:rPr>
                <w:noProof/>
                <w:webHidden/>
              </w:rPr>
            </w:r>
            <w:r w:rsidR="00D566EE">
              <w:rPr>
                <w:noProof/>
                <w:webHidden/>
              </w:rPr>
              <w:fldChar w:fldCharType="separate"/>
            </w:r>
            <w:r w:rsidR="00937F88">
              <w:rPr>
                <w:noProof/>
                <w:webHidden/>
              </w:rPr>
              <w:t>3</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61" w:history="1">
            <w:r w:rsidR="00D566EE" w:rsidRPr="00C76469">
              <w:rPr>
                <w:rStyle w:val="Hyperlink"/>
                <w:noProof/>
              </w:rPr>
              <w:t>1.2: Scope of System</w:t>
            </w:r>
            <w:r w:rsidR="00D566EE">
              <w:rPr>
                <w:noProof/>
                <w:webHidden/>
              </w:rPr>
              <w:tab/>
            </w:r>
            <w:r w:rsidR="00D566EE">
              <w:rPr>
                <w:noProof/>
                <w:webHidden/>
              </w:rPr>
              <w:fldChar w:fldCharType="begin"/>
            </w:r>
            <w:r w:rsidR="00D566EE">
              <w:rPr>
                <w:noProof/>
                <w:webHidden/>
              </w:rPr>
              <w:instrText xml:space="preserve"> PAGEREF _Toc406068761 \h </w:instrText>
            </w:r>
            <w:r w:rsidR="00D566EE">
              <w:rPr>
                <w:noProof/>
                <w:webHidden/>
              </w:rPr>
            </w:r>
            <w:r w:rsidR="00D566EE">
              <w:rPr>
                <w:noProof/>
                <w:webHidden/>
              </w:rPr>
              <w:fldChar w:fldCharType="separate"/>
            </w:r>
            <w:r w:rsidR="00937F88">
              <w:rPr>
                <w:noProof/>
                <w:webHidden/>
              </w:rPr>
              <w:t>4</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62" w:history="1">
            <w:r w:rsidR="00D566EE" w:rsidRPr="00C76469">
              <w:rPr>
                <w:rStyle w:val="Hyperlink"/>
                <w:noProof/>
              </w:rPr>
              <w:t>1.3: Definitions, Acronyms, and Abbreviations</w:t>
            </w:r>
            <w:r w:rsidR="00D566EE">
              <w:rPr>
                <w:noProof/>
                <w:webHidden/>
              </w:rPr>
              <w:tab/>
            </w:r>
            <w:r w:rsidR="00D566EE">
              <w:rPr>
                <w:noProof/>
                <w:webHidden/>
              </w:rPr>
              <w:fldChar w:fldCharType="begin"/>
            </w:r>
            <w:r w:rsidR="00D566EE">
              <w:rPr>
                <w:noProof/>
                <w:webHidden/>
              </w:rPr>
              <w:instrText xml:space="preserve"> PAGEREF _Toc406068762 \h </w:instrText>
            </w:r>
            <w:r w:rsidR="00D566EE">
              <w:rPr>
                <w:noProof/>
                <w:webHidden/>
              </w:rPr>
            </w:r>
            <w:r w:rsidR="00D566EE">
              <w:rPr>
                <w:noProof/>
                <w:webHidden/>
              </w:rPr>
              <w:fldChar w:fldCharType="separate"/>
            </w:r>
            <w:r w:rsidR="00937F88">
              <w:rPr>
                <w:noProof/>
                <w:webHidden/>
              </w:rPr>
              <w:t>5</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63" w:history="1">
            <w:r w:rsidR="00D566EE" w:rsidRPr="00C76469">
              <w:rPr>
                <w:rStyle w:val="Hyperlink"/>
                <w:noProof/>
              </w:rPr>
              <w:t>1.4: Overview of Document</w:t>
            </w:r>
            <w:r w:rsidR="00D566EE">
              <w:rPr>
                <w:noProof/>
                <w:webHidden/>
              </w:rPr>
              <w:tab/>
            </w:r>
            <w:r w:rsidR="00D566EE">
              <w:rPr>
                <w:noProof/>
                <w:webHidden/>
              </w:rPr>
              <w:fldChar w:fldCharType="begin"/>
            </w:r>
            <w:r w:rsidR="00D566EE">
              <w:rPr>
                <w:noProof/>
                <w:webHidden/>
              </w:rPr>
              <w:instrText xml:space="preserve"> PAGEREF _Toc406068763 \h </w:instrText>
            </w:r>
            <w:r w:rsidR="00D566EE">
              <w:rPr>
                <w:noProof/>
                <w:webHidden/>
              </w:rPr>
            </w:r>
            <w:r w:rsidR="00D566EE">
              <w:rPr>
                <w:noProof/>
                <w:webHidden/>
              </w:rPr>
              <w:fldChar w:fldCharType="separate"/>
            </w:r>
            <w:r w:rsidR="00937F88">
              <w:rPr>
                <w:noProof/>
                <w:webHidden/>
              </w:rPr>
              <w:t>6</w:t>
            </w:r>
            <w:r w:rsidR="00D566EE">
              <w:rPr>
                <w:noProof/>
                <w:webHidden/>
              </w:rPr>
              <w:fldChar w:fldCharType="end"/>
            </w:r>
          </w:hyperlink>
        </w:p>
        <w:p w:rsidR="00D566EE" w:rsidRDefault="00EC7C95">
          <w:pPr>
            <w:pStyle w:val="TOC1"/>
            <w:rPr>
              <w:rFonts w:asciiTheme="minorHAnsi" w:eastAsiaTheme="minorEastAsia" w:hAnsiTheme="minorHAnsi" w:cstheme="minorBidi"/>
              <w:noProof/>
              <w:szCs w:val="22"/>
              <w:lang w:eastAsia="ja-JP"/>
            </w:rPr>
          </w:pPr>
          <w:hyperlink w:anchor="_Toc406068764" w:history="1">
            <w:r w:rsidR="00D566EE" w:rsidRPr="00C76469">
              <w:rPr>
                <w:rStyle w:val="Hyperlink"/>
                <w:noProof/>
              </w:rPr>
              <w:t>2: Current System</w:t>
            </w:r>
            <w:r w:rsidR="00D566EE">
              <w:rPr>
                <w:noProof/>
                <w:webHidden/>
              </w:rPr>
              <w:tab/>
            </w:r>
            <w:r w:rsidR="00D566EE">
              <w:rPr>
                <w:noProof/>
                <w:webHidden/>
              </w:rPr>
              <w:fldChar w:fldCharType="begin"/>
            </w:r>
            <w:r w:rsidR="00D566EE">
              <w:rPr>
                <w:noProof/>
                <w:webHidden/>
              </w:rPr>
              <w:instrText xml:space="preserve"> PAGEREF _Toc406068764 \h </w:instrText>
            </w:r>
            <w:r w:rsidR="00D566EE">
              <w:rPr>
                <w:noProof/>
                <w:webHidden/>
              </w:rPr>
            </w:r>
            <w:r w:rsidR="00D566EE">
              <w:rPr>
                <w:noProof/>
                <w:webHidden/>
              </w:rPr>
              <w:fldChar w:fldCharType="separate"/>
            </w:r>
            <w:r w:rsidR="00937F88">
              <w:rPr>
                <w:noProof/>
                <w:webHidden/>
              </w:rPr>
              <w:t>7</w:t>
            </w:r>
            <w:r w:rsidR="00D566EE">
              <w:rPr>
                <w:noProof/>
                <w:webHidden/>
              </w:rPr>
              <w:fldChar w:fldCharType="end"/>
            </w:r>
          </w:hyperlink>
        </w:p>
        <w:p w:rsidR="00D566EE" w:rsidRDefault="00EC7C95">
          <w:pPr>
            <w:pStyle w:val="TOC1"/>
            <w:rPr>
              <w:rFonts w:asciiTheme="minorHAnsi" w:eastAsiaTheme="minorEastAsia" w:hAnsiTheme="minorHAnsi" w:cstheme="minorBidi"/>
              <w:noProof/>
              <w:szCs w:val="22"/>
              <w:lang w:eastAsia="ja-JP"/>
            </w:rPr>
          </w:pPr>
          <w:hyperlink w:anchor="_Toc406068765" w:history="1">
            <w:r w:rsidR="00D566EE" w:rsidRPr="00C76469">
              <w:rPr>
                <w:rStyle w:val="Hyperlink"/>
                <w:noProof/>
              </w:rPr>
              <w:t>3: Project Plan</w:t>
            </w:r>
            <w:r w:rsidR="00D566EE">
              <w:rPr>
                <w:noProof/>
                <w:webHidden/>
              </w:rPr>
              <w:tab/>
            </w:r>
            <w:r w:rsidR="00D566EE">
              <w:rPr>
                <w:noProof/>
                <w:webHidden/>
              </w:rPr>
              <w:fldChar w:fldCharType="begin"/>
            </w:r>
            <w:r w:rsidR="00D566EE">
              <w:rPr>
                <w:noProof/>
                <w:webHidden/>
              </w:rPr>
              <w:instrText xml:space="preserve"> PAGEREF _Toc406068765 \h </w:instrText>
            </w:r>
            <w:r w:rsidR="00D566EE">
              <w:rPr>
                <w:noProof/>
                <w:webHidden/>
              </w:rPr>
            </w:r>
            <w:r w:rsidR="00D566EE">
              <w:rPr>
                <w:noProof/>
                <w:webHidden/>
              </w:rPr>
              <w:fldChar w:fldCharType="separate"/>
            </w:r>
            <w:r w:rsidR="00937F88">
              <w:rPr>
                <w:noProof/>
                <w:webHidden/>
              </w:rPr>
              <w:t>9</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66" w:history="1">
            <w:r w:rsidR="00D566EE" w:rsidRPr="00C76469">
              <w:rPr>
                <w:rStyle w:val="Hyperlink"/>
                <w:noProof/>
              </w:rPr>
              <w:t>3.1: Project Organization</w:t>
            </w:r>
            <w:r w:rsidR="00D566EE">
              <w:rPr>
                <w:noProof/>
                <w:webHidden/>
              </w:rPr>
              <w:tab/>
            </w:r>
            <w:r w:rsidR="00D566EE">
              <w:rPr>
                <w:noProof/>
                <w:webHidden/>
              </w:rPr>
              <w:fldChar w:fldCharType="begin"/>
            </w:r>
            <w:r w:rsidR="00D566EE">
              <w:rPr>
                <w:noProof/>
                <w:webHidden/>
              </w:rPr>
              <w:instrText xml:space="preserve"> PAGEREF _Toc406068766 \h </w:instrText>
            </w:r>
            <w:r w:rsidR="00D566EE">
              <w:rPr>
                <w:noProof/>
                <w:webHidden/>
              </w:rPr>
            </w:r>
            <w:r w:rsidR="00D566EE">
              <w:rPr>
                <w:noProof/>
                <w:webHidden/>
              </w:rPr>
              <w:fldChar w:fldCharType="separate"/>
            </w:r>
            <w:r w:rsidR="00937F88">
              <w:rPr>
                <w:noProof/>
                <w:webHidden/>
              </w:rPr>
              <w:t>9</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67" w:history="1">
            <w:r w:rsidR="00D566EE" w:rsidRPr="00C76469">
              <w:rPr>
                <w:rStyle w:val="Hyperlink"/>
                <w:noProof/>
              </w:rPr>
              <w:t>3.2: Identification of Tasks, Milestones, and Deliverables</w:t>
            </w:r>
            <w:r w:rsidR="00D566EE">
              <w:rPr>
                <w:noProof/>
                <w:webHidden/>
              </w:rPr>
              <w:tab/>
            </w:r>
            <w:r w:rsidR="00D566EE">
              <w:rPr>
                <w:noProof/>
                <w:webHidden/>
              </w:rPr>
              <w:fldChar w:fldCharType="begin"/>
            </w:r>
            <w:r w:rsidR="00D566EE">
              <w:rPr>
                <w:noProof/>
                <w:webHidden/>
              </w:rPr>
              <w:instrText xml:space="preserve"> PAGEREF _Toc406068767 \h </w:instrText>
            </w:r>
            <w:r w:rsidR="00D566EE">
              <w:rPr>
                <w:noProof/>
                <w:webHidden/>
              </w:rPr>
            </w:r>
            <w:r w:rsidR="00D566EE">
              <w:rPr>
                <w:noProof/>
                <w:webHidden/>
              </w:rPr>
              <w:fldChar w:fldCharType="separate"/>
            </w:r>
            <w:r w:rsidR="00937F88">
              <w:rPr>
                <w:noProof/>
                <w:webHidden/>
              </w:rPr>
              <w:t>10</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68" w:history="1">
            <w:r w:rsidR="00D566EE" w:rsidRPr="00C76469">
              <w:rPr>
                <w:rStyle w:val="Hyperlink"/>
                <w:noProof/>
              </w:rPr>
              <w:t>3.3 Cost Estimate</w:t>
            </w:r>
            <w:r w:rsidR="00D566EE">
              <w:rPr>
                <w:noProof/>
                <w:webHidden/>
              </w:rPr>
              <w:tab/>
            </w:r>
            <w:r w:rsidR="00D566EE">
              <w:rPr>
                <w:noProof/>
                <w:webHidden/>
              </w:rPr>
              <w:fldChar w:fldCharType="begin"/>
            </w:r>
            <w:r w:rsidR="00D566EE">
              <w:rPr>
                <w:noProof/>
                <w:webHidden/>
              </w:rPr>
              <w:instrText xml:space="preserve"> PAGEREF _Toc406068768 \h </w:instrText>
            </w:r>
            <w:r w:rsidR="00D566EE">
              <w:rPr>
                <w:noProof/>
                <w:webHidden/>
              </w:rPr>
            </w:r>
            <w:r w:rsidR="00D566EE">
              <w:rPr>
                <w:noProof/>
                <w:webHidden/>
              </w:rPr>
              <w:fldChar w:fldCharType="separate"/>
            </w:r>
            <w:r w:rsidR="00937F88">
              <w:rPr>
                <w:noProof/>
                <w:webHidden/>
              </w:rPr>
              <w:t>11</w:t>
            </w:r>
            <w:r w:rsidR="00D566EE">
              <w:rPr>
                <w:noProof/>
                <w:webHidden/>
              </w:rPr>
              <w:fldChar w:fldCharType="end"/>
            </w:r>
          </w:hyperlink>
        </w:p>
        <w:p w:rsidR="00D566EE" w:rsidRDefault="00EC7C95">
          <w:pPr>
            <w:pStyle w:val="TOC1"/>
            <w:rPr>
              <w:rFonts w:asciiTheme="minorHAnsi" w:eastAsiaTheme="minorEastAsia" w:hAnsiTheme="minorHAnsi" w:cstheme="minorBidi"/>
              <w:noProof/>
              <w:szCs w:val="22"/>
              <w:lang w:eastAsia="ja-JP"/>
            </w:rPr>
          </w:pPr>
          <w:hyperlink w:anchor="_Toc406068769" w:history="1">
            <w:r w:rsidR="00D566EE" w:rsidRPr="00C76469">
              <w:rPr>
                <w:rStyle w:val="Hyperlink"/>
                <w:noProof/>
              </w:rPr>
              <w:t>4: Proposed System Requirements</w:t>
            </w:r>
            <w:r w:rsidR="00D566EE">
              <w:rPr>
                <w:noProof/>
                <w:webHidden/>
              </w:rPr>
              <w:tab/>
            </w:r>
            <w:r w:rsidR="00D566EE">
              <w:rPr>
                <w:noProof/>
                <w:webHidden/>
              </w:rPr>
              <w:fldChar w:fldCharType="begin"/>
            </w:r>
            <w:r w:rsidR="00D566EE">
              <w:rPr>
                <w:noProof/>
                <w:webHidden/>
              </w:rPr>
              <w:instrText xml:space="preserve"> PAGEREF _Toc406068769 \h </w:instrText>
            </w:r>
            <w:r w:rsidR="00D566EE">
              <w:rPr>
                <w:noProof/>
                <w:webHidden/>
              </w:rPr>
            </w:r>
            <w:r w:rsidR="00D566EE">
              <w:rPr>
                <w:noProof/>
                <w:webHidden/>
              </w:rPr>
              <w:fldChar w:fldCharType="separate"/>
            </w:r>
            <w:r w:rsidR="00937F88">
              <w:rPr>
                <w:noProof/>
                <w:webHidden/>
              </w:rPr>
              <w:t>12</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70" w:history="1">
            <w:r w:rsidR="00D566EE" w:rsidRPr="00C76469">
              <w:rPr>
                <w:rStyle w:val="Hyperlink"/>
                <w:noProof/>
              </w:rPr>
              <w:t>4.1: Functional Requirements</w:t>
            </w:r>
            <w:r w:rsidR="00D566EE">
              <w:rPr>
                <w:noProof/>
                <w:webHidden/>
              </w:rPr>
              <w:tab/>
            </w:r>
            <w:r w:rsidR="00D566EE">
              <w:rPr>
                <w:noProof/>
                <w:webHidden/>
              </w:rPr>
              <w:fldChar w:fldCharType="begin"/>
            </w:r>
            <w:r w:rsidR="00D566EE">
              <w:rPr>
                <w:noProof/>
                <w:webHidden/>
              </w:rPr>
              <w:instrText xml:space="preserve"> PAGEREF _Toc406068770 \h </w:instrText>
            </w:r>
            <w:r w:rsidR="00D566EE">
              <w:rPr>
                <w:noProof/>
                <w:webHidden/>
              </w:rPr>
            </w:r>
            <w:r w:rsidR="00D566EE">
              <w:rPr>
                <w:noProof/>
                <w:webHidden/>
              </w:rPr>
              <w:fldChar w:fldCharType="separate"/>
            </w:r>
            <w:r w:rsidR="00937F88">
              <w:rPr>
                <w:noProof/>
                <w:webHidden/>
              </w:rPr>
              <w:t>12</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71" w:history="1">
            <w:r w:rsidR="00D566EE" w:rsidRPr="00C76469">
              <w:rPr>
                <w:rStyle w:val="Hyperlink"/>
                <w:noProof/>
              </w:rPr>
              <w:t>4.2: Analysis of System Requirements</w:t>
            </w:r>
            <w:r w:rsidR="00D566EE">
              <w:rPr>
                <w:noProof/>
                <w:webHidden/>
              </w:rPr>
              <w:tab/>
            </w:r>
            <w:r w:rsidR="00D566EE">
              <w:rPr>
                <w:noProof/>
                <w:webHidden/>
              </w:rPr>
              <w:fldChar w:fldCharType="begin"/>
            </w:r>
            <w:r w:rsidR="00D566EE">
              <w:rPr>
                <w:noProof/>
                <w:webHidden/>
              </w:rPr>
              <w:instrText xml:space="preserve"> PAGEREF _Toc406068771 \h </w:instrText>
            </w:r>
            <w:r w:rsidR="00D566EE">
              <w:rPr>
                <w:noProof/>
                <w:webHidden/>
              </w:rPr>
            </w:r>
            <w:r w:rsidR="00D566EE">
              <w:rPr>
                <w:noProof/>
                <w:webHidden/>
              </w:rPr>
              <w:fldChar w:fldCharType="separate"/>
            </w:r>
            <w:r w:rsidR="00937F88">
              <w:rPr>
                <w:noProof/>
                <w:webHidden/>
              </w:rPr>
              <w:t>13</w:t>
            </w:r>
            <w:r w:rsidR="00D566EE">
              <w:rPr>
                <w:noProof/>
                <w:webHidden/>
              </w:rPr>
              <w:fldChar w:fldCharType="end"/>
            </w:r>
          </w:hyperlink>
        </w:p>
        <w:p w:rsidR="00D566EE" w:rsidRDefault="00EC7C95">
          <w:pPr>
            <w:pStyle w:val="TOC3"/>
            <w:tabs>
              <w:tab w:val="right" w:leader="dot" w:pos="9350"/>
            </w:tabs>
            <w:rPr>
              <w:rFonts w:asciiTheme="minorHAnsi" w:eastAsiaTheme="minorEastAsia" w:hAnsiTheme="minorHAnsi" w:cstheme="minorBidi"/>
              <w:noProof/>
              <w:szCs w:val="22"/>
              <w:lang w:eastAsia="ja-JP"/>
            </w:rPr>
          </w:pPr>
          <w:hyperlink w:anchor="_Toc406068772" w:history="1">
            <w:r w:rsidR="00D566EE" w:rsidRPr="00C76469">
              <w:rPr>
                <w:rStyle w:val="Hyperlink"/>
                <w:noProof/>
              </w:rPr>
              <w:t>4.2.1: Scenarios</w:t>
            </w:r>
            <w:r w:rsidR="00D566EE">
              <w:rPr>
                <w:noProof/>
                <w:webHidden/>
              </w:rPr>
              <w:tab/>
            </w:r>
            <w:r w:rsidR="00D566EE">
              <w:rPr>
                <w:noProof/>
                <w:webHidden/>
              </w:rPr>
              <w:fldChar w:fldCharType="begin"/>
            </w:r>
            <w:r w:rsidR="00D566EE">
              <w:rPr>
                <w:noProof/>
                <w:webHidden/>
              </w:rPr>
              <w:instrText xml:space="preserve"> PAGEREF _Toc406068772 \h </w:instrText>
            </w:r>
            <w:r w:rsidR="00D566EE">
              <w:rPr>
                <w:noProof/>
                <w:webHidden/>
              </w:rPr>
            </w:r>
            <w:r w:rsidR="00D566EE">
              <w:rPr>
                <w:noProof/>
                <w:webHidden/>
              </w:rPr>
              <w:fldChar w:fldCharType="separate"/>
            </w:r>
            <w:r w:rsidR="00937F88">
              <w:rPr>
                <w:noProof/>
                <w:webHidden/>
              </w:rPr>
              <w:t>13</w:t>
            </w:r>
            <w:r w:rsidR="00D566EE">
              <w:rPr>
                <w:noProof/>
                <w:webHidden/>
              </w:rPr>
              <w:fldChar w:fldCharType="end"/>
            </w:r>
          </w:hyperlink>
        </w:p>
        <w:p w:rsidR="00D566EE" w:rsidRDefault="00EC7C95">
          <w:pPr>
            <w:pStyle w:val="TOC3"/>
            <w:tabs>
              <w:tab w:val="right" w:leader="dot" w:pos="9350"/>
            </w:tabs>
            <w:rPr>
              <w:rFonts w:asciiTheme="minorHAnsi" w:eastAsiaTheme="minorEastAsia" w:hAnsiTheme="minorHAnsi" w:cstheme="minorBidi"/>
              <w:noProof/>
              <w:szCs w:val="22"/>
              <w:lang w:eastAsia="ja-JP"/>
            </w:rPr>
          </w:pPr>
          <w:hyperlink w:anchor="_Toc406068773" w:history="1">
            <w:r w:rsidR="00D566EE" w:rsidRPr="00C76469">
              <w:rPr>
                <w:rStyle w:val="Hyperlink"/>
                <w:noProof/>
              </w:rPr>
              <w:t>4.2.2: Use Case Model</w:t>
            </w:r>
            <w:r w:rsidR="00D566EE">
              <w:rPr>
                <w:noProof/>
                <w:webHidden/>
              </w:rPr>
              <w:tab/>
            </w:r>
            <w:r w:rsidR="00D566EE">
              <w:rPr>
                <w:noProof/>
                <w:webHidden/>
              </w:rPr>
              <w:fldChar w:fldCharType="begin"/>
            </w:r>
            <w:r w:rsidR="00D566EE">
              <w:rPr>
                <w:noProof/>
                <w:webHidden/>
              </w:rPr>
              <w:instrText xml:space="preserve"> PAGEREF _Toc406068773 \h </w:instrText>
            </w:r>
            <w:r w:rsidR="00D566EE">
              <w:rPr>
                <w:noProof/>
                <w:webHidden/>
              </w:rPr>
            </w:r>
            <w:r w:rsidR="00D566EE">
              <w:rPr>
                <w:noProof/>
                <w:webHidden/>
              </w:rPr>
              <w:fldChar w:fldCharType="separate"/>
            </w:r>
            <w:r w:rsidR="00937F88">
              <w:rPr>
                <w:noProof/>
                <w:webHidden/>
              </w:rPr>
              <w:t>14</w:t>
            </w:r>
            <w:r w:rsidR="00D566EE">
              <w:rPr>
                <w:noProof/>
                <w:webHidden/>
              </w:rPr>
              <w:fldChar w:fldCharType="end"/>
            </w:r>
          </w:hyperlink>
        </w:p>
        <w:p w:rsidR="00D566EE" w:rsidRDefault="00EC7C95">
          <w:pPr>
            <w:pStyle w:val="TOC3"/>
            <w:tabs>
              <w:tab w:val="right" w:leader="dot" w:pos="9350"/>
            </w:tabs>
            <w:rPr>
              <w:rFonts w:asciiTheme="minorHAnsi" w:eastAsiaTheme="minorEastAsia" w:hAnsiTheme="minorHAnsi" w:cstheme="minorBidi"/>
              <w:noProof/>
              <w:szCs w:val="22"/>
              <w:lang w:eastAsia="ja-JP"/>
            </w:rPr>
          </w:pPr>
          <w:hyperlink w:anchor="_Toc406068774" w:history="1">
            <w:r w:rsidR="00D566EE" w:rsidRPr="00C76469">
              <w:rPr>
                <w:rStyle w:val="Hyperlink"/>
                <w:noProof/>
              </w:rPr>
              <w:t>4.2.3: Class Diagram</w:t>
            </w:r>
            <w:r w:rsidR="00D566EE">
              <w:rPr>
                <w:noProof/>
                <w:webHidden/>
              </w:rPr>
              <w:tab/>
            </w:r>
            <w:r w:rsidR="00D566EE">
              <w:rPr>
                <w:noProof/>
                <w:webHidden/>
              </w:rPr>
              <w:fldChar w:fldCharType="begin"/>
            </w:r>
            <w:r w:rsidR="00D566EE">
              <w:rPr>
                <w:noProof/>
                <w:webHidden/>
              </w:rPr>
              <w:instrText xml:space="preserve"> PAGEREF _Toc406068774 \h </w:instrText>
            </w:r>
            <w:r w:rsidR="00D566EE">
              <w:rPr>
                <w:noProof/>
                <w:webHidden/>
              </w:rPr>
            </w:r>
            <w:r w:rsidR="00D566EE">
              <w:rPr>
                <w:noProof/>
                <w:webHidden/>
              </w:rPr>
              <w:fldChar w:fldCharType="separate"/>
            </w:r>
            <w:r w:rsidR="00937F88">
              <w:rPr>
                <w:noProof/>
                <w:webHidden/>
              </w:rPr>
              <w:t>14</w:t>
            </w:r>
            <w:r w:rsidR="00D566EE">
              <w:rPr>
                <w:noProof/>
                <w:webHidden/>
              </w:rPr>
              <w:fldChar w:fldCharType="end"/>
            </w:r>
          </w:hyperlink>
        </w:p>
        <w:p w:rsidR="00D566EE" w:rsidRDefault="00EC7C95">
          <w:pPr>
            <w:pStyle w:val="TOC3"/>
            <w:tabs>
              <w:tab w:val="right" w:leader="dot" w:pos="9350"/>
            </w:tabs>
            <w:rPr>
              <w:rFonts w:asciiTheme="minorHAnsi" w:eastAsiaTheme="minorEastAsia" w:hAnsiTheme="minorHAnsi" w:cstheme="minorBidi"/>
              <w:noProof/>
              <w:szCs w:val="22"/>
              <w:lang w:eastAsia="ja-JP"/>
            </w:rPr>
          </w:pPr>
          <w:hyperlink w:anchor="_Toc406068775" w:history="1">
            <w:r w:rsidR="00D566EE" w:rsidRPr="00C76469">
              <w:rPr>
                <w:rStyle w:val="Hyperlink"/>
                <w:noProof/>
              </w:rPr>
              <w:t>4.2.4: Sequence Diagrams</w:t>
            </w:r>
            <w:r w:rsidR="00D566EE">
              <w:rPr>
                <w:noProof/>
                <w:webHidden/>
              </w:rPr>
              <w:tab/>
            </w:r>
            <w:r w:rsidR="00D566EE">
              <w:rPr>
                <w:noProof/>
                <w:webHidden/>
              </w:rPr>
              <w:fldChar w:fldCharType="begin"/>
            </w:r>
            <w:r w:rsidR="00D566EE">
              <w:rPr>
                <w:noProof/>
                <w:webHidden/>
              </w:rPr>
              <w:instrText xml:space="preserve"> PAGEREF _Toc406068775 \h </w:instrText>
            </w:r>
            <w:r w:rsidR="00D566EE">
              <w:rPr>
                <w:noProof/>
                <w:webHidden/>
              </w:rPr>
            </w:r>
            <w:r w:rsidR="00D566EE">
              <w:rPr>
                <w:noProof/>
                <w:webHidden/>
              </w:rPr>
              <w:fldChar w:fldCharType="separate"/>
            </w:r>
            <w:r w:rsidR="00937F88">
              <w:rPr>
                <w:noProof/>
                <w:webHidden/>
              </w:rPr>
              <w:t>15</w:t>
            </w:r>
            <w:r w:rsidR="00D566EE">
              <w:rPr>
                <w:noProof/>
                <w:webHidden/>
              </w:rPr>
              <w:fldChar w:fldCharType="end"/>
            </w:r>
          </w:hyperlink>
        </w:p>
        <w:p w:rsidR="00D566EE" w:rsidRDefault="00EC7C95">
          <w:pPr>
            <w:pStyle w:val="TOC1"/>
            <w:rPr>
              <w:rFonts w:asciiTheme="minorHAnsi" w:eastAsiaTheme="minorEastAsia" w:hAnsiTheme="minorHAnsi" w:cstheme="minorBidi"/>
              <w:noProof/>
              <w:szCs w:val="22"/>
              <w:lang w:eastAsia="ja-JP"/>
            </w:rPr>
          </w:pPr>
          <w:hyperlink w:anchor="_Toc406068776" w:history="1">
            <w:r w:rsidR="00D566EE" w:rsidRPr="00C76469">
              <w:rPr>
                <w:rStyle w:val="Hyperlink"/>
                <w:noProof/>
              </w:rPr>
              <w:t>5: Glossary</w:t>
            </w:r>
            <w:r w:rsidR="00D566EE">
              <w:rPr>
                <w:noProof/>
                <w:webHidden/>
              </w:rPr>
              <w:tab/>
            </w:r>
            <w:r w:rsidR="00D566EE">
              <w:rPr>
                <w:noProof/>
                <w:webHidden/>
              </w:rPr>
              <w:fldChar w:fldCharType="begin"/>
            </w:r>
            <w:r w:rsidR="00D566EE">
              <w:rPr>
                <w:noProof/>
                <w:webHidden/>
              </w:rPr>
              <w:instrText xml:space="preserve"> PAGEREF _Toc406068776 \h </w:instrText>
            </w:r>
            <w:r w:rsidR="00D566EE">
              <w:rPr>
                <w:noProof/>
                <w:webHidden/>
              </w:rPr>
            </w:r>
            <w:r w:rsidR="00D566EE">
              <w:rPr>
                <w:noProof/>
                <w:webHidden/>
              </w:rPr>
              <w:fldChar w:fldCharType="separate"/>
            </w:r>
            <w:r w:rsidR="00937F88">
              <w:rPr>
                <w:noProof/>
                <w:webHidden/>
              </w:rPr>
              <w:t>16</w:t>
            </w:r>
            <w:r w:rsidR="00D566EE">
              <w:rPr>
                <w:noProof/>
                <w:webHidden/>
              </w:rPr>
              <w:fldChar w:fldCharType="end"/>
            </w:r>
          </w:hyperlink>
        </w:p>
        <w:p w:rsidR="00D566EE" w:rsidRDefault="00EC7C95">
          <w:pPr>
            <w:pStyle w:val="TOC1"/>
            <w:rPr>
              <w:rFonts w:asciiTheme="minorHAnsi" w:eastAsiaTheme="minorEastAsia" w:hAnsiTheme="minorHAnsi" w:cstheme="minorBidi"/>
              <w:noProof/>
              <w:szCs w:val="22"/>
              <w:lang w:eastAsia="ja-JP"/>
            </w:rPr>
          </w:pPr>
          <w:hyperlink w:anchor="_Toc406068777" w:history="1">
            <w:r w:rsidR="00D566EE" w:rsidRPr="00C76469">
              <w:rPr>
                <w:rStyle w:val="Hyperlink"/>
                <w:noProof/>
              </w:rPr>
              <w:t>6: Appendix</w:t>
            </w:r>
            <w:r w:rsidR="00D566EE">
              <w:rPr>
                <w:noProof/>
                <w:webHidden/>
              </w:rPr>
              <w:tab/>
            </w:r>
            <w:r w:rsidR="00D566EE">
              <w:rPr>
                <w:noProof/>
                <w:webHidden/>
              </w:rPr>
              <w:fldChar w:fldCharType="begin"/>
            </w:r>
            <w:r w:rsidR="00D566EE">
              <w:rPr>
                <w:noProof/>
                <w:webHidden/>
              </w:rPr>
              <w:instrText xml:space="preserve"> PAGEREF _Toc406068777 \h </w:instrText>
            </w:r>
            <w:r w:rsidR="00D566EE">
              <w:rPr>
                <w:noProof/>
                <w:webHidden/>
              </w:rPr>
            </w:r>
            <w:r w:rsidR="00D566EE">
              <w:rPr>
                <w:noProof/>
                <w:webHidden/>
              </w:rPr>
              <w:fldChar w:fldCharType="separate"/>
            </w:r>
            <w:r w:rsidR="00937F88">
              <w:rPr>
                <w:noProof/>
                <w:webHidden/>
              </w:rPr>
              <w:t>17</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78" w:history="1">
            <w:r w:rsidR="00D566EE" w:rsidRPr="00C76469">
              <w:rPr>
                <w:rStyle w:val="Hyperlink"/>
                <w:noProof/>
              </w:rPr>
              <w:t>6.1: Appendix A – Use Cases</w:t>
            </w:r>
            <w:r w:rsidR="00D566EE">
              <w:rPr>
                <w:noProof/>
                <w:webHidden/>
              </w:rPr>
              <w:tab/>
            </w:r>
            <w:r w:rsidR="00D566EE">
              <w:rPr>
                <w:noProof/>
                <w:webHidden/>
              </w:rPr>
              <w:fldChar w:fldCharType="begin"/>
            </w:r>
            <w:r w:rsidR="00D566EE">
              <w:rPr>
                <w:noProof/>
                <w:webHidden/>
              </w:rPr>
              <w:instrText xml:space="preserve"> PAGEREF _Toc406068778 \h </w:instrText>
            </w:r>
            <w:r w:rsidR="00D566EE">
              <w:rPr>
                <w:noProof/>
                <w:webHidden/>
              </w:rPr>
            </w:r>
            <w:r w:rsidR="00D566EE">
              <w:rPr>
                <w:noProof/>
                <w:webHidden/>
              </w:rPr>
              <w:fldChar w:fldCharType="separate"/>
            </w:r>
            <w:r w:rsidR="00937F88">
              <w:rPr>
                <w:noProof/>
                <w:webHidden/>
              </w:rPr>
              <w:t>18</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79" w:history="1">
            <w:r w:rsidR="00D566EE" w:rsidRPr="00C76469">
              <w:rPr>
                <w:rStyle w:val="Hyperlink"/>
                <w:noProof/>
              </w:rPr>
              <w:t>6.2: Appendix B – Use Case Diagram</w:t>
            </w:r>
            <w:r w:rsidR="00D566EE">
              <w:rPr>
                <w:noProof/>
                <w:webHidden/>
              </w:rPr>
              <w:tab/>
            </w:r>
            <w:r w:rsidR="00D566EE">
              <w:rPr>
                <w:noProof/>
                <w:webHidden/>
              </w:rPr>
              <w:fldChar w:fldCharType="begin"/>
            </w:r>
            <w:r w:rsidR="00D566EE">
              <w:rPr>
                <w:noProof/>
                <w:webHidden/>
              </w:rPr>
              <w:instrText xml:space="preserve"> PAGEREF _Toc406068779 \h </w:instrText>
            </w:r>
            <w:r w:rsidR="00D566EE">
              <w:rPr>
                <w:noProof/>
                <w:webHidden/>
              </w:rPr>
            </w:r>
            <w:r w:rsidR="00D566EE">
              <w:rPr>
                <w:noProof/>
                <w:webHidden/>
              </w:rPr>
              <w:fldChar w:fldCharType="separate"/>
            </w:r>
            <w:r w:rsidR="00937F88">
              <w:rPr>
                <w:noProof/>
                <w:webHidden/>
              </w:rPr>
              <w:t>26</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80" w:history="1">
            <w:r w:rsidR="00D566EE" w:rsidRPr="00C76469">
              <w:rPr>
                <w:rStyle w:val="Hyperlink"/>
                <w:noProof/>
              </w:rPr>
              <w:t>6.4: Appendix D – Sequence Diagrams</w:t>
            </w:r>
            <w:r w:rsidR="00D566EE">
              <w:rPr>
                <w:noProof/>
                <w:webHidden/>
              </w:rPr>
              <w:tab/>
            </w:r>
            <w:r w:rsidR="00D566EE">
              <w:rPr>
                <w:noProof/>
                <w:webHidden/>
              </w:rPr>
              <w:fldChar w:fldCharType="begin"/>
            </w:r>
            <w:r w:rsidR="00D566EE">
              <w:rPr>
                <w:noProof/>
                <w:webHidden/>
              </w:rPr>
              <w:instrText xml:space="preserve"> PAGEREF _Toc406068780 \h </w:instrText>
            </w:r>
            <w:r w:rsidR="00D566EE">
              <w:rPr>
                <w:noProof/>
                <w:webHidden/>
              </w:rPr>
            </w:r>
            <w:r w:rsidR="00D566EE">
              <w:rPr>
                <w:noProof/>
                <w:webHidden/>
              </w:rPr>
              <w:fldChar w:fldCharType="separate"/>
            </w:r>
            <w:r w:rsidR="00937F88">
              <w:rPr>
                <w:noProof/>
                <w:webHidden/>
              </w:rPr>
              <w:t>28</w:t>
            </w:r>
            <w:r w:rsidR="00D566EE">
              <w:rPr>
                <w:noProof/>
                <w:webHidden/>
              </w:rPr>
              <w:fldChar w:fldCharType="end"/>
            </w:r>
          </w:hyperlink>
        </w:p>
        <w:p w:rsidR="00D566EE" w:rsidRDefault="00EC7C95">
          <w:pPr>
            <w:pStyle w:val="TOC2"/>
            <w:tabs>
              <w:tab w:val="right" w:leader="dot" w:pos="9350"/>
            </w:tabs>
            <w:rPr>
              <w:rFonts w:asciiTheme="minorHAnsi" w:eastAsiaTheme="minorEastAsia" w:hAnsiTheme="minorHAnsi" w:cstheme="minorBidi"/>
              <w:noProof/>
              <w:szCs w:val="22"/>
              <w:lang w:eastAsia="ja-JP"/>
            </w:rPr>
          </w:pPr>
          <w:hyperlink w:anchor="_Toc406068781" w:history="1">
            <w:r w:rsidR="00D566EE" w:rsidRPr="00C76469">
              <w:rPr>
                <w:rStyle w:val="Hyperlink"/>
                <w:noProof/>
              </w:rPr>
              <w:t>6.5: Appendix E – Diary of Meetings and Tasks</w:t>
            </w:r>
            <w:r w:rsidR="00D566EE">
              <w:rPr>
                <w:noProof/>
                <w:webHidden/>
              </w:rPr>
              <w:tab/>
            </w:r>
            <w:r w:rsidR="00D566EE">
              <w:rPr>
                <w:noProof/>
                <w:webHidden/>
              </w:rPr>
              <w:fldChar w:fldCharType="begin"/>
            </w:r>
            <w:r w:rsidR="00D566EE">
              <w:rPr>
                <w:noProof/>
                <w:webHidden/>
              </w:rPr>
              <w:instrText xml:space="preserve"> PAGEREF _Toc406068781 \h </w:instrText>
            </w:r>
            <w:r w:rsidR="00D566EE">
              <w:rPr>
                <w:noProof/>
                <w:webHidden/>
              </w:rPr>
            </w:r>
            <w:r w:rsidR="00D566EE">
              <w:rPr>
                <w:noProof/>
                <w:webHidden/>
              </w:rPr>
              <w:fldChar w:fldCharType="separate"/>
            </w:r>
            <w:r w:rsidR="00937F88">
              <w:rPr>
                <w:noProof/>
                <w:webHidden/>
              </w:rPr>
              <w:t>35</w:t>
            </w:r>
            <w:r w:rsidR="00D566EE">
              <w:rPr>
                <w:noProof/>
                <w:webHidden/>
              </w:rPr>
              <w:fldChar w:fldCharType="end"/>
            </w:r>
          </w:hyperlink>
        </w:p>
        <w:p w:rsidR="00D566EE" w:rsidRDefault="00EC7C95">
          <w:pPr>
            <w:pStyle w:val="TOC1"/>
            <w:rPr>
              <w:rFonts w:asciiTheme="minorHAnsi" w:eastAsiaTheme="minorEastAsia" w:hAnsiTheme="minorHAnsi" w:cstheme="minorBidi"/>
              <w:noProof/>
              <w:szCs w:val="22"/>
              <w:lang w:eastAsia="ja-JP"/>
            </w:rPr>
          </w:pPr>
          <w:hyperlink w:anchor="_Toc406068782" w:history="1">
            <w:r w:rsidR="00D566EE" w:rsidRPr="00C76469">
              <w:rPr>
                <w:rStyle w:val="Hyperlink"/>
                <w:noProof/>
              </w:rPr>
              <w:t>7: References</w:t>
            </w:r>
            <w:r w:rsidR="00D566EE">
              <w:rPr>
                <w:noProof/>
                <w:webHidden/>
              </w:rPr>
              <w:tab/>
            </w:r>
            <w:r w:rsidR="00D566EE">
              <w:rPr>
                <w:noProof/>
                <w:webHidden/>
              </w:rPr>
              <w:fldChar w:fldCharType="begin"/>
            </w:r>
            <w:r w:rsidR="00D566EE">
              <w:rPr>
                <w:noProof/>
                <w:webHidden/>
              </w:rPr>
              <w:instrText xml:space="preserve"> PAGEREF _Toc406068782 \h </w:instrText>
            </w:r>
            <w:r w:rsidR="00D566EE">
              <w:rPr>
                <w:noProof/>
                <w:webHidden/>
              </w:rPr>
            </w:r>
            <w:r w:rsidR="00D566EE">
              <w:rPr>
                <w:noProof/>
                <w:webHidden/>
              </w:rPr>
              <w:fldChar w:fldCharType="separate"/>
            </w:r>
            <w:r w:rsidR="00937F88">
              <w:rPr>
                <w:noProof/>
                <w:webHidden/>
              </w:rPr>
              <w:t>41</w:t>
            </w:r>
            <w:r w:rsidR="00D566EE">
              <w:rPr>
                <w:noProof/>
                <w:webHidden/>
              </w:rPr>
              <w:fldChar w:fldCharType="end"/>
            </w:r>
          </w:hyperlink>
        </w:p>
        <w:p w:rsidR="00AB0DCA" w:rsidRDefault="00AB0DCA">
          <w:r>
            <w:rPr>
              <w:b/>
              <w:bCs/>
              <w:noProof/>
            </w:rPr>
            <w:fldChar w:fldCharType="end"/>
          </w:r>
        </w:p>
      </w:sdtContent>
    </w:sdt>
    <w:p w:rsidR="00DC1E54" w:rsidRDefault="00DC1E54" w:rsidP="001756AB"/>
    <w:p w:rsidR="002A4BFA" w:rsidRDefault="002A4BFA" w:rsidP="00DC1E54">
      <w:pPr>
        <w:pStyle w:val="Heading1"/>
      </w:pPr>
    </w:p>
    <w:p w:rsidR="00D566EE" w:rsidRDefault="00C51E92" w:rsidP="00D566EE">
      <w:pPr>
        <w:pStyle w:val="Heading1"/>
      </w:pPr>
      <w:r>
        <w:br w:type="page"/>
      </w:r>
      <w:bookmarkStart w:id="0" w:name="_Toc397694225"/>
      <w:bookmarkStart w:id="1" w:name="_Toc405934933"/>
      <w:bookmarkStart w:id="2" w:name="_Toc406068759"/>
      <w:bookmarkStart w:id="3" w:name="_Toc397694227"/>
      <w:bookmarkStart w:id="4" w:name="_Toc405935396"/>
      <w:r w:rsidR="00D566EE">
        <w:lastRenderedPageBreak/>
        <w:t>1: Introduction</w:t>
      </w:r>
      <w:bookmarkEnd w:id="0"/>
      <w:bookmarkEnd w:id="1"/>
      <w:bookmarkEnd w:id="2"/>
    </w:p>
    <w:p w:rsidR="00D566EE" w:rsidRPr="00AC4F34" w:rsidRDefault="00D566EE" w:rsidP="00D566EE">
      <w:pPr>
        <w:ind w:firstLine="720"/>
      </w:pPr>
      <w:bookmarkStart w:id="5" w:name="_Toc397694226"/>
      <w:bookmarkStart w:id="6" w:name="_Toc405934934"/>
      <w:r w:rsidRPr="00AC4F34">
        <w:t xml:space="preserve">GlusterFS is a network-attached, virtual file system especially used </w:t>
      </w:r>
      <w:r w:rsidRPr="00AC4F34">
        <w:rPr>
          <w:bCs/>
          <w:iCs/>
        </w:rPr>
        <w:t>to handle and process Big Data.</w:t>
      </w:r>
      <w:r>
        <w:rPr>
          <w:b/>
          <w:bCs/>
          <w:iCs/>
        </w:rPr>
        <w:t xml:space="preserve"> </w:t>
      </w:r>
      <w:r>
        <w:t>The Java GlusterFS project is, in its current state, an incomplete implementation of Java 7’s NIO.2 file system API backed by GlusterFS via libgfapi-jni. This project seeks to make headway towards a more complete implementation of Java’s FileSystemProvider API.</w:t>
      </w:r>
    </w:p>
    <w:p w:rsidR="00D566EE" w:rsidRDefault="00D566EE" w:rsidP="00D566EE">
      <w:pPr>
        <w:pStyle w:val="Heading2"/>
      </w:pPr>
      <w:bookmarkStart w:id="7" w:name="_Toc406068760"/>
      <w:r w:rsidRPr="00DC1E54">
        <w:t>1.1: Problem Definition</w:t>
      </w:r>
      <w:bookmarkEnd w:id="5"/>
      <w:bookmarkEnd w:id="6"/>
      <w:bookmarkEnd w:id="7"/>
    </w:p>
    <w:p w:rsidR="00D566EE" w:rsidRDefault="00D566EE" w:rsidP="00D566EE">
      <w:pPr>
        <w:ind w:firstLine="720"/>
        <w:rPr>
          <w:b/>
          <w:bCs/>
          <w:iCs/>
        </w:rPr>
      </w:pPr>
      <w:r w:rsidRPr="00AC4F34">
        <w:t>When GlusterFS was first introduced, applications could only connect to a Gluster volume through a FUSE mount. This was slow, but the only alternative was for developers to write their own API for their application. Apache’s Hadoop project did just this, at much cost.</w:t>
      </w:r>
    </w:p>
    <w:p w:rsidR="00D566EE" w:rsidRDefault="00D566EE" w:rsidP="00D566EE">
      <w:pPr>
        <w:ind w:firstLine="720"/>
        <w:rPr>
          <w:b/>
          <w:bCs/>
          <w:iCs/>
        </w:rPr>
      </w:pPr>
      <w:r w:rsidRPr="00AC4F34">
        <w:t>Eventually, the GlusterFS project was extended with the introduction of libgfapi: an official API to allow applications to connect and communicate directly with a Gluster server, removing the need for a slow FUSE mount. This was much faster, but the API was written in C. Any projects that wished to use GlusterFS had to either write their application in C, or write some sort of interface between libgfapi and their platform of choice.</w:t>
      </w:r>
    </w:p>
    <w:p w:rsidR="00D566EE" w:rsidRDefault="00D566EE" w:rsidP="00D566EE">
      <w:pPr>
        <w:ind w:firstLine="720"/>
        <w:rPr>
          <w:b/>
          <w:bCs/>
          <w:iCs/>
        </w:rPr>
      </w:pPr>
      <w:r w:rsidRPr="00AC4F34">
        <w:t>This problem has been solved for several platforms where developers created platform-specific bindings for libgfapi: eg. libgfapi-python is a Python binding for libgfapi, enabling Python developers to use a Gluster volume without writing a single line of C code.</w:t>
      </w:r>
    </w:p>
    <w:p w:rsidR="00D566EE" w:rsidRPr="00AC4F34" w:rsidRDefault="00D566EE" w:rsidP="00D566EE">
      <w:pPr>
        <w:ind w:firstLine="720"/>
        <w:rPr>
          <w:b/>
          <w:bCs/>
          <w:iCs/>
        </w:rPr>
      </w:pPr>
      <w:r w:rsidRPr="00AC4F34">
        <w:t>This project seeks to do the same for the Java platform, but utilizing the NIO.2 API introduced in Java 7 to make developing an application that uses a Gluster volume as painless as manipulating files on any ordinary file system.</w:t>
      </w:r>
    </w:p>
    <w:p w:rsidR="00D566EE" w:rsidRDefault="00D566EE">
      <w:pPr>
        <w:spacing w:line="240" w:lineRule="auto"/>
        <w:jc w:val="left"/>
        <w:rPr>
          <w:rFonts w:ascii="Cambria" w:eastAsia="MS Gothic" w:hAnsi="Cambria"/>
          <w:b/>
          <w:bCs/>
          <w:kern w:val="32"/>
          <w:sz w:val="32"/>
          <w:szCs w:val="32"/>
        </w:rPr>
      </w:pPr>
      <w:r>
        <w:br w:type="page"/>
      </w:r>
    </w:p>
    <w:p w:rsidR="00A32FCD" w:rsidRDefault="00A32FCD" w:rsidP="00D566EE">
      <w:pPr>
        <w:pStyle w:val="Heading2"/>
      </w:pPr>
      <w:bookmarkStart w:id="8" w:name="_Toc406068761"/>
      <w:r w:rsidRPr="00A32FCD">
        <w:lastRenderedPageBreak/>
        <w:t xml:space="preserve">1.2: </w:t>
      </w:r>
      <w:bookmarkEnd w:id="3"/>
      <w:r w:rsidR="007D3908">
        <w:t>Scope of System</w:t>
      </w:r>
      <w:bookmarkEnd w:id="4"/>
      <w:bookmarkEnd w:id="8"/>
    </w:p>
    <w:p w:rsidR="00B97FE3" w:rsidRDefault="007D3908" w:rsidP="005114A9">
      <w:pPr>
        <w:ind w:firstLine="720"/>
      </w:pPr>
      <w:r>
        <w:t>The Java GlusterFS binding’s extension can be described by the functionality that the system will contain after the project’s completion.</w:t>
      </w:r>
    </w:p>
    <w:p w:rsidR="00F05010" w:rsidRDefault="00F05010" w:rsidP="00EB2488">
      <w:pPr>
        <w:numPr>
          <w:ilvl w:val="0"/>
          <w:numId w:val="5"/>
        </w:numPr>
      </w:pPr>
      <w:r>
        <w:t>Create directories</w:t>
      </w:r>
    </w:p>
    <w:p w:rsidR="00F55098" w:rsidRDefault="00F55098" w:rsidP="00EB2488">
      <w:pPr>
        <w:numPr>
          <w:ilvl w:val="0"/>
          <w:numId w:val="5"/>
        </w:numPr>
      </w:pPr>
      <w:r>
        <w:t>Parse file attributes</w:t>
      </w:r>
    </w:p>
    <w:p w:rsidR="007D3908" w:rsidRPr="007D3908" w:rsidRDefault="007D3908" w:rsidP="00EB2488">
      <w:pPr>
        <w:numPr>
          <w:ilvl w:val="0"/>
          <w:numId w:val="5"/>
        </w:numPr>
      </w:pPr>
      <w:r w:rsidRPr="007D3908">
        <w:t>Delete files</w:t>
      </w:r>
      <w:r w:rsidR="00F05010">
        <w:t xml:space="preserve"> and directories</w:t>
      </w:r>
    </w:p>
    <w:p w:rsidR="007D3908" w:rsidRDefault="007D3908" w:rsidP="00EB2488">
      <w:pPr>
        <w:numPr>
          <w:ilvl w:val="0"/>
          <w:numId w:val="5"/>
        </w:numPr>
      </w:pPr>
      <w:r w:rsidRPr="007D3908">
        <w:t>Copy files</w:t>
      </w:r>
      <w:r w:rsidR="00F05010">
        <w:t xml:space="preserve"> and directories</w:t>
      </w:r>
    </w:p>
    <w:p w:rsidR="00F05010" w:rsidRDefault="00F05010" w:rsidP="00EB2488">
      <w:pPr>
        <w:numPr>
          <w:ilvl w:val="0"/>
          <w:numId w:val="5"/>
        </w:numPr>
      </w:pPr>
      <w:r>
        <w:t>Move files and directories</w:t>
      </w:r>
    </w:p>
    <w:p w:rsidR="00F05010" w:rsidRDefault="00F05010" w:rsidP="00EB2488">
      <w:pPr>
        <w:numPr>
          <w:ilvl w:val="0"/>
          <w:numId w:val="5"/>
        </w:numPr>
      </w:pPr>
      <w:r>
        <w:t>Determine whether two files are the same</w:t>
      </w:r>
    </w:p>
    <w:p w:rsidR="00427E83" w:rsidRDefault="00427E83" w:rsidP="00EB2488">
      <w:pPr>
        <w:numPr>
          <w:ilvl w:val="0"/>
          <w:numId w:val="5"/>
        </w:numPr>
      </w:pPr>
      <w:r>
        <w:t>Determine whether a directory is empty</w:t>
      </w:r>
    </w:p>
    <w:p w:rsidR="00F05010" w:rsidRPr="007D3908" w:rsidRDefault="00F05010" w:rsidP="00EB2488">
      <w:pPr>
        <w:numPr>
          <w:ilvl w:val="0"/>
          <w:numId w:val="5"/>
        </w:numPr>
      </w:pPr>
      <w:r>
        <w:t xml:space="preserve">Retrieve the file store </w:t>
      </w:r>
      <w:r w:rsidR="00CE2B10">
        <w:t>associated with a file</w:t>
      </w:r>
    </w:p>
    <w:p w:rsidR="007D3908" w:rsidRPr="007D3908" w:rsidRDefault="007D3908" w:rsidP="00EB2488">
      <w:pPr>
        <w:numPr>
          <w:ilvl w:val="0"/>
          <w:numId w:val="5"/>
        </w:numPr>
      </w:pPr>
      <w:r w:rsidRPr="007D3908">
        <w:t>Advanced synchronous file I/O</w:t>
      </w:r>
    </w:p>
    <w:p w:rsidR="007D3908" w:rsidRPr="005114A9" w:rsidRDefault="007D3908" w:rsidP="00EB2488">
      <w:pPr>
        <w:numPr>
          <w:ilvl w:val="1"/>
          <w:numId w:val="5"/>
        </w:numPr>
      </w:pPr>
      <w:r w:rsidRPr="00C85ED0">
        <w:t>Seeking &amp; reading/writing a portion of a file</w:t>
      </w:r>
    </w:p>
    <w:p w:rsidR="00A32FCD" w:rsidRDefault="00504674" w:rsidP="005114A9">
      <w:pPr>
        <w:pStyle w:val="Heading2"/>
      </w:pPr>
      <w:bookmarkStart w:id="9" w:name="_Toc397694228"/>
      <w:r>
        <w:br w:type="page"/>
      </w:r>
      <w:bookmarkStart w:id="10" w:name="_Toc405935397"/>
      <w:bookmarkStart w:id="11" w:name="_Toc406068762"/>
      <w:r w:rsidR="00A32FCD">
        <w:lastRenderedPageBreak/>
        <w:t>1.3: Definitions, Acronyms, and Abbreviations</w:t>
      </w:r>
      <w:bookmarkEnd w:id="9"/>
      <w:bookmarkEnd w:id="10"/>
      <w:bookmarkEnd w:id="11"/>
    </w:p>
    <w:p w:rsidR="00E603BE" w:rsidRDefault="00E603BE" w:rsidP="00EB2488">
      <w:pPr>
        <w:numPr>
          <w:ilvl w:val="0"/>
          <w:numId w:val="1"/>
        </w:numPr>
      </w:pPr>
      <w:r w:rsidRPr="00F328DB">
        <w:rPr>
          <w:b/>
        </w:rPr>
        <w:t>API</w:t>
      </w:r>
      <w:r>
        <w:t>: Application programming interface</w:t>
      </w:r>
    </w:p>
    <w:p w:rsidR="00933AC8" w:rsidRDefault="00933AC8" w:rsidP="00EB2488">
      <w:pPr>
        <w:numPr>
          <w:ilvl w:val="0"/>
          <w:numId w:val="1"/>
        </w:numPr>
      </w:pPr>
      <w:r>
        <w:rPr>
          <w:b/>
        </w:rPr>
        <w:t>File store</w:t>
      </w:r>
      <w:r w:rsidRPr="00933AC8">
        <w:t>:</w:t>
      </w:r>
      <w:r>
        <w:t xml:space="preserve"> The partition, drive, volume or other implementation-specific storage pool that a file resides in. For example, the C drive in Windows and the root directory in Linux are both file stores.</w:t>
      </w:r>
    </w:p>
    <w:p w:rsidR="00E603BE" w:rsidRDefault="00E603BE" w:rsidP="00EB2488">
      <w:pPr>
        <w:numPr>
          <w:ilvl w:val="0"/>
          <w:numId w:val="1"/>
        </w:numPr>
      </w:pPr>
      <w:r w:rsidRPr="00F328DB">
        <w:rPr>
          <w:b/>
        </w:rPr>
        <w:t>File system</w:t>
      </w:r>
      <w:r>
        <w:t>: A system used to control how data is stored and retrieved. Focuses on logical units of storage rather than physically contiguous units when applied to a computer’s method of data storage.</w:t>
      </w:r>
    </w:p>
    <w:p w:rsidR="0091256F" w:rsidRDefault="0091256F" w:rsidP="00EB2488">
      <w:pPr>
        <w:numPr>
          <w:ilvl w:val="0"/>
          <w:numId w:val="1"/>
        </w:numPr>
      </w:pPr>
      <w:r>
        <w:rPr>
          <w:b/>
        </w:rPr>
        <w:t>FOSS</w:t>
      </w:r>
      <w:r w:rsidRPr="0091256F">
        <w:t>:</w:t>
      </w:r>
      <w:r>
        <w:t xml:space="preserve"> Free, open-source software.</w:t>
      </w:r>
    </w:p>
    <w:p w:rsidR="00E603BE" w:rsidRDefault="00E603BE" w:rsidP="00EB2488">
      <w:pPr>
        <w:numPr>
          <w:ilvl w:val="0"/>
          <w:numId w:val="1"/>
        </w:numPr>
      </w:pPr>
      <w:r w:rsidRPr="00F328DB">
        <w:rPr>
          <w:b/>
        </w:rPr>
        <w:t>Horizontal scaling</w:t>
      </w:r>
      <w:r>
        <w:t>: A form of scaling a system which involves adding more nodes to a system. Contrast with vertical scaling, where the size of each node in a system is larger.</w:t>
      </w:r>
    </w:p>
    <w:p w:rsidR="00E603BE" w:rsidRDefault="00E603BE" w:rsidP="00EB2488">
      <w:pPr>
        <w:numPr>
          <w:ilvl w:val="0"/>
          <w:numId w:val="1"/>
        </w:numPr>
      </w:pPr>
      <w:r w:rsidRPr="00F328DB">
        <w:rPr>
          <w:b/>
        </w:rPr>
        <w:t>I/O</w:t>
      </w:r>
      <w:r>
        <w:t>: Input-output</w:t>
      </w:r>
    </w:p>
    <w:p w:rsidR="00E603BE" w:rsidRDefault="00E603BE" w:rsidP="00EB2488">
      <w:pPr>
        <w:numPr>
          <w:ilvl w:val="0"/>
          <w:numId w:val="1"/>
        </w:numPr>
      </w:pPr>
      <w:r w:rsidRPr="00F328DB">
        <w:rPr>
          <w:b/>
        </w:rPr>
        <w:t>Native applications</w:t>
      </w:r>
      <w:r>
        <w:t>: Programs specific to hardware and operating system platforms</w:t>
      </w:r>
    </w:p>
    <w:p w:rsidR="00E603BE" w:rsidRDefault="00E603BE" w:rsidP="00EB2488">
      <w:pPr>
        <w:numPr>
          <w:ilvl w:val="0"/>
          <w:numId w:val="1"/>
        </w:numPr>
      </w:pPr>
      <w:r w:rsidRPr="00F328DB">
        <w:rPr>
          <w:b/>
        </w:rPr>
        <w:t>Network-attached storage</w:t>
      </w:r>
      <w:r>
        <w:t>: file-level computer data storage connected to a computer network providing data access to a heterogeneous group of clients.</w:t>
      </w:r>
    </w:p>
    <w:p w:rsidR="00E603BE" w:rsidRDefault="00E603BE" w:rsidP="00EB2488">
      <w:pPr>
        <w:numPr>
          <w:ilvl w:val="0"/>
          <w:numId w:val="1"/>
        </w:numPr>
      </w:pPr>
      <w:r w:rsidRPr="00F328DB">
        <w:rPr>
          <w:b/>
        </w:rPr>
        <w:t>Scale-out</w:t>
      </w:r>
      <w:r>
        <w:t>: see “horizontal scaling”</w:t>
      </w:r>
    </w:p>
    <w:p w:rsidR="00E603BE" w:rsidRDefault="00E603BE" w:rsidP="00EB2488">
      <w:pPr>
        <w:numPr>
          <w:ilvl w:val="0"/>
          <w:numId w:val="1"/>
        </w:numPr>
      </w:pPr>
      <w:r w:rsidRPr="00F328DB">
        <w:rPr>
          <w:b/>
        </w:rPr>
        <w:t>Synchronous I/O</w:t>
      </w:r>
      <w:r>
        <w:t>: Input and output which blocks the progress of a program until its completion; also called blocking I/O</w:t>
      </w:r>
    </w:p>
    <w:p w:rsidR="0021242E" w:rsidRDefault="0021242E" w:rsidP="00EB2488">
      <w:pPr>
        <w:numPr>
          <w:ilvl w:val="0"/>
          <w:numId w:val="1"/>
        </w:numPr>
      </w:pPr>
      <w:r>
        <w:rPr>
          <w:b/>
        </w:rPr>
        <w:t>OS</w:t>
      </w:r>
      <w:r>
        <w:t>: Operating system</w:t>
      </w:r>
    </w:p>
    <w:p w:rsidR="00CA1374" w:rsidRDefault="00504674" w:rsidP="005114A9">
      <w:pPr>
        <w:pStyle w:val="Heading2"/>
      </w:pPr>
      <w:bookmarkStart w:id="12" w:name="_Toc397694229"/>
      <w:r>
        <w:br w:type="page"/>
      </w:r>
      <w:bookmarkStart w:id="13" w:name="_Toc405935398"/>
      <w:bookmarkStart w:id="14" w:name="_Toc406068763"/>
      <w:r w:rsidR="00A32FCD">
        <w:lastRenderedPageBreak/>
        <w:t>1.4: Overview of Document</w:t>
      </w:r>
      <w:bookmarkEnd w:id="12"/>
      <w:bookmarkEnd w:id="13"/>
      <w:bookmarkEnd w:id="14"/>
    </w:p>
    <w:p w:rsidR="00F328DB" w:rsidRPr="00F16E9E" w:rsidRDefault="00F328DB" w:rsidP="007D3908">
      <w:pPr>
        <w:ind w:firstLine="720"/>
      </w:pPr>
      <w:r w:rsidRPr="00F16E9E">
        <w:t xml:space="preserve">This document is </w:t>
      </w:r>
      <w:r w:rsidR="002E6854">
        <w:t>broken u</w:t>
      </w:r>
      <w:r w:rsidR="007D3908">
        <w:t>p into 7</w:t>
      </w:r>
      <w:r w:rsidR="002E6854">
        <w:t xml:space="preserve"> main chapters, and e</w:t>
      </w:r>
      <w:r w:rsidRPr="00F16E9E">
        <w:t>ach chapter is further broken up into sections</w:t>
      </w:r>
      <w:r w:rsidR="002E6854">
        <w:t xml:space="preserve"> and subsections</w:t>
      </w:r>
      <w:r w:rsidRPr="00F16E9E">
        <w:t xml:space="preserve">. </w:t>
      </w:r>
      <w:r w:rsidR="002E6854">
        <w:t>This section marks</w:t>
      </w:r>
      <w:r w:rsidRPr="00F16E9E">
        <w:t xml:space="preserve"> the end of the first chapter. Chapter 2 </w:t>
      </w:r>
      <w:r w:rsidR="002E6854">
        <w:t xml:space="preserve">consists of a </w:t>
      </w:r>
      <w:r w:rsidR="007D3908">
        <w:t>description of the current system</w:t>
      </w:r>
      <w:r w:rsidR="002E6854">
        <w:t xml:space="preserve">. </w:t>
      </w:r>
      <w:r w:rsidRPr="00F16E9E">
        <w:t xml:space="preserve"> </w:t>
      </w:r>
    </w:p>
    <w:p w:rsidR="00F328DB" w:rsidRDefault="00CC725D" w:rsidP="00F328DB">
      <w:r>
        <w:tab/>
        <w:t>Chapter 3 describes the plan for the Java GlusterFS project</w:t>
      </w:r>
      <w:r w:rsidR="007D3908">
        <w:t xml:space="preserve"> related to both the requirements elicitation and analysis parts of the project’s lifecycle</w:t>
      </w:r>
      <w:r w:rsidR="009C7ED0">
        <w:t xml:space="preserve"> as well as the breakdown of the project as a whole</w:t>
      </w:r>
      <w:r w:rsidR="00F328DB" w:rsidRPr="00F16E9E">
        <w:t xml:space="preserve">. Section 3.1 </w:t>
      </w:r>
      <w:r w:rsidR="009C7ED0">
        <w:t>describes</w:t>
      </w:r>
      <w:r>
        <w:t xml:space="preserve"> the</w:t>
      </w:r>
      <w:r w:rsidR="009C7ED0">
        <w:t xml:space="preserve"> individual project roles assigned for this segment of the project</w:t>
      </w:r>
      <w:r w:rsidR="00F328DB" w:rsidRPr="00F16E9E">
        <w:t>. Section 3.2</w:t>
      </w:r>
      <w:r w:rsidR="0022610E">
        <w:t xml:space="preserve"> </w:t>
      </w:r>
      <w:r w:rsidR="009C7ED0">
        <w:t>contains</w:t>
      </w:r>
      <w:r w:rsidR="0022610E">
        <w:t xml:space="preserve"> a list of the tasks, milestones and deliverables to be completed in the duration of this project.</w:t>
      </w:r>
      <w:r w:rsidR="009C7ED0">
        <w:t xml:space="preserve"> While section 3.3 features our cost estimate for the project’s development.</w:t>
      </w:r>
    </w:p>
    <w:p w:rsidR="009C7ED0" w:rsidRDefault="009C7ED0" w:rsidP="00F328DB">
      <w:r>
        <w:tab/>
        <w:t>Chapter 4 is the most important part of the document as it handles the proposed system requirements. Section 4.1 involves the functional requirements described on a high level. Section 4.2 analyzes those system requirements by breaking them into scenarios (subsection 4.2.1), a use case model (subsection 4.2.2), a static model (subsection 4.2.3), and a dynamic model (subsection 4.2.4).</w:t>
      </w:r>
    </w:p>
    <w:p w:rsidR="00F328DB" w:rsidRPr="00F16E9E" w:rsidRDefault="009C7ED0" w:rsidP="00F328DB">
      <w:pPr>
        <w:ind w:firstLine="720"/>
      </w:pPr>
      <w:r>
        <w:t>Chapters 5,</w:t>
      </w:r>
      <w:r w:rsidR="00F328DB" w:rsidRPr="00F16E9E">
        <w:t xml:space="preserve"> </w:t>
      </w:r>
      <w:r>
        <w:t>6, and 7</w:t>
      </w:r>
      <w:r w:rsidR="00F328DB" w:rsidRPr="00F16E9E">
        <w:t xml:space="preserve"> are the metachapters in that they concern themselves with the content in </w:t>
      </w:r>
      <w:r>
        <w:t>the previous chapters. Chapter 5</w:t>
      </w:r>
      <w:r w:rsidR="0022610E">
        <w:t xml:space="preserve"> </w:t>
      </w:r>
      <w:r>
        <w:t xml:space="preserve">is a glossary, chapter 6 contains </w:t>
      </w:r>
      <w:r w:rsidR="0022610E">
        <w:t>the appendices</w:t>
      </w:r>
      <w:r>
        <w:t>,</w:t>
      </w:r>
      <w:r w:rsidR="0022610E">
        <w:t xml:space="preserve"> </w:t>
      </w:r>
      <w:r>
        <w:t>and Chapter 7</w:t>
      </w:r>
      <w:r w:rsidR="00F328DB" w:rsidRPr="00F16E9E">
        <w:t xml:space="preserve"> contains</w:t>
      </w:r>
      <w:r w:rsidR="00F328DB">
        <w:t xml:space="preserve"> any references we made throughout the document</w:t>
      </w:r>
      <w:r w:rsidR="00F328DB" w:rsidRPr="00F16E9E">
        <w:t xml:space="preserve">. </w:t>
      </w:r>
    </w:p>
    <w:p w:rsidR="00CA1374" w:rsidRDefault="00CA1374" w:rsidP="007A075B">
      <w:pPr>
        <w:pStyle w:val="Heading1"/>
      </w:pPr>
      <w:r>
        <w:br w:type="page"/>
      </w:r>
      <w:bookmarkStart w:id="15" w:name="_Toc397694230"/>
      <w:bookmarkStart w:id="16" w:name="_Toc405935399"/>
      <w:bookmarkStart w:id="17" w:name="_Toc406068764"/>
      <w:r>
        <w:lastRenderedPageBreak/>
        <w:t xml:space="preserve">2: </w:t>
      </w:r>
      <w:bookmarkEnd w:id="15"/>
      <w:r w:rsidR="009C7ED0">
        <w:t>Current System</w:t>
      </w:r>
      <w:bookmarkEnd w:id="16"/>
      <w:bookmarkEnd w:id="17"/>
    </w:p>
    <w:p w:rsidR="00612A1D" w:rsidRDefault="00612A1D" w:rsidP="00612A1D">
      <w:r>
        <w:tab/>
        <w:t>The state of the Java GlusterFS binding can be described in three forms: its functionality, the limitations on that functionality, and the system’s constraints. They are as follows:</w:t>
      </w:r>
    </w:p>
    <w:p w:rsidR="00957A3A" w:rsidRDefault="00957A3A" w:rsidP="00612A1D"/>
    <w:p w:rsidR="009509F7" w:rsidRDefault="009509F7" w:rsidP="00612A1D">
      <w:r w:rsidRPr="00957A3A">
        <w:rPr>
          <w:b/>
        </w:rPr>
        <w:t>Functionality</w:t>
      </w:r>
      <w:r>
        <w:t>:</w:t>
      </w:r>
    </w:p>
    <w:p w:rsidR="009509F7" w:rsidRDefault="009509F7" w:rsidP="00EB2488">
      <w:pPr>
        <w:numPr>
          <w:ilvl w:val="0"/>
          <w:numId w:val="2"/>
        </w:numPr>
      </w:pPr>
      <w:r>
        <w:t>Able to connect to a GlusterFS volume using the NIO.2 API</w:t>
      </w:r>
    </w:p>
    <w:p w:rsidR="009509F7" w:rsidRDefault="009509F7" w:rsidP="00EB2488">
      <w:pPr>
        <w:numPr>
          <w:ilvl w:val="0"/>
          <w:numId w:val="2"/>
        </w:numPr>
      </w:pPr>
      <w:r>
        <w:t>Able to perform basic synchronous file I/O</w:t>
      </w:r>
    </w:p>
    <w:p w:rsidR="009509F7" w:rsidRDefault="009509F7" w:rsidP="00EB2488">
      <w:pPr>
        <w:numPr>
          <w:ilvl w:val="1"/>
          <w:numId w:val="2"/>
        </w:numPr>
      </w:pPr>
      <w:r>
        <w:t>Reading the contents of a file all at once</w:t>
      </w:r>
    </w:p>
    <w:p w:rsidR="009509F7" w:rsidRDefault="009509F7" w:rsidP="00EB2488">
      <w:pPr>
        <w:numPr>
          <w:ilvl w:val="1"/>
          <w:numId w:val="2"/>
        </w:numPr>
      </w:pPr>
      <w:r>
        <w:t>Writing a chunk of bytes to a file all at once</w:t>
      </w:r>
    </w:p>
    <w:p w:rsidR="009509F7" w:rsidRDefault="009509F7" w:rsidP="00EB2488">
      <w:pPr>
        <w:numPr>
          <w:ilvl w:val="0"/>
          <w:numId w:val="2"/>
        </w:numPr>
      </w:pPr>
      <w:r>
        <w:t>Able to handle file attributes</w:t>
      </w:r>
    </w:p>
    <w:p w:rsidR="009509F7" w:rsidRDefault="009509F7" w:rsidP="00EB2488">
      <w:pPr>
        <w:numPr>
          <w:ilvl w:val="1"/>
          <w:numId w:val="2"/>
        </w:numPr>
      </w:pPr>
      <w:r>
        <w:t>See owner/group id (as a number), size, permissions, and last modified timestamp on files and directories</w:t>
      </w:r>
    </w:p>
    <w:p w:rsidR="009509F7" w:rsidRDefault="009509F7" w:rsidP="00EB2488">
      <w:pPr>
        <w:numPr>
          <w:ilvl w:val="1"/>
          <w:numId w:val="2"/>
        </w:numPr>
      </w:pPr>
      <w:r>
        <w:t>Set file permissions</w:t>
      </w:r>
    </w:p>
    <w:p w:rsidR="009509F7" w:rsidRDefault="009509F7" w:rsidP="00EB2488">
      <w:pPr>
        <w:numPr>
          <w:ilvl w:val="0"/>
          <w:numId w:val="2"/>
        </w:numPr>
      </w:pPr>
      <w:r>
        <w:t>Able to view file system/volume statistics</w:t>
      </w:r>
    </w:p>
    <w:p w:rsidR="009509F7" w:rsidRDefault="009509F7" w:rsidP="00EB2488">
      <w:pPr>
        <w:numPr>
          <w:ilvl w:val="1"/>
          <w:numId w:val="2"/>
        </w:numPr>
      </w:pPr>
      <w:r>
        <w:t>See the total, free, and usable bytes in a volume</w:t>
      </w:r>
    </w:p>
    <w:p w:rsidR="009509F7" w:rsidRDefault="009509F7" w:rsidP="00EB2488">
      <w:pPr>
        <w:numPr>
          <w:ilvl w:val="0"/>
          <w:numId w:val="2"/>
        </w:numPr>
      </w:pPr>
      <w:r>
        <w:t>Directory listing (with filtering) functionality</w:t>
      </w:r>
    </w:p>
    <w:p w:rsidR="009509F7" w:rsidRDefault="009509F7" w:rsidP="00EB2488">
      <w:pPr>
        <w:numPr>
          <w:ilvl w:val="0"/>
          <w:numId w:val="2"/>
        </w:numPr>
      </w:pPr>
      <w:r>
        <w:t>Able to rename files</w:t>
      </w:r>
    </w:p>
    <w:p w:rsidR="009509F7" w:rsidRDefault="009509F7" w:rsidP="00EB2488">
      <w:pPr>
        <w:numPr>
          <w:ilvl w:val="0"/>
          <w:numId w:val="2"/>
        </w:numPr>
      </w:pPr>
      <w:r>
        <w:t>Able to watch files for changes</w:t>
      </w:r>
    </w:p>
    <w:p w:rsidR="009509F7" w:rsidRDefault="009509F7" w:rsidP="00EB2488">
      <w:pPr>
        <w:numPr>
          <w:ilvl w:val="0"/>
          <w:numId w:val="2"/>
        </w:numPr>
      </w:pPr>
      <w:r>
        <w:t>Able to publish test coverage and code quality reports to SonarQube</w:t>
      </w:r>
    </w:p>
    <w:p w:rsidR="009509F7" w:rsidRDefault="009509F7" w:rsidP="00612A1D"/>
    <w:p w:rsidR="009509F7" w:rsidRDefault="00957A3A" w:rsidP="00612A1D">
      <w:r>
        <w:rPr>
          <w:b/>
        </w:rPr>
        <w:br w:type="page"/>
      </w:r>
      <w:r w:rsidR="009509F7" w:rsidRPr="00957A3A">
        <w:rPr>
          <w:b/>
        </w:rPr>
        <w:lastRenderedPageBreak/>
        <w:t>Limitations</w:t>
      </w:r>
      <w:r w:rsidR="009509F7">
        <w:t>:</w:t>
      </w:r>
    </w:p>
    <w:p w:rsidR="009509F7" w:rsidRDefault="009509F7" w:rsidP="00EB2488">
      <w:pPr>
        <w:numPr>
          <w:ilvl w:val="0"/>
          <w:numId w:val="3"/>
        </w:numPr>
      </w:pPr>
      <w:r>
        <w:t>Unable to perform asynchronous I/O</w:t>
      </w:r>
    </w:p>
    <w:p w:rsidR="00612A1D" w:rsidRDefault="00612A1D" w:rsidP="00EB2488">
      <w:pPr>
        <w:numPr>
          <w:ilvl w:val="1"/>
          <w:numId w:val="3"/>
        </w:numPr>
      </w:pPr>
      <w:r>
        <w:t>Cannot seek and read/write portions of a file</w:t>
      </w:r>
    </w:p>
    <w:p w:rsidR="009509F7" w:rsidRDefault="009509F7" w:rsidP="00EB2488">
      <w:pPr>
        <w:numPr>
          <w:ilvl w:val="0"/>
          <w:numId w:val="3"/>
        </w:numPr>
      </w:pPr>
      <w:r>
        <w:t>Basic error reporting and handling</w:t>
      </w:r>
    </w:p>
    <w:p w:rsidR="00F20E63" w:rsidRDefault="00F20E63" w:rsidP="00EB2488">
      <w:pPr>
        <w:numPr>
          <w:ilvl w:val="0"/>
          <w:numId w:val="3"/>
        </w:numPr>
      </w:pPr>
      <w:r>
        <w:t>Unable to copy files</w:t>
      </w:r>
    </w:p>
    <w:p w:rsidR="00F20E63" w:rsidRDefault="00F20E63" w:rsidP="00EB2488">
      <w:pPr>
        <w:numPr>
          <w:ilvl w:val="0"/>
          <w:numId w:val="3"/>
        </w:numPr>
      </w:pPr>
      <w:r>
        <w:t>Unable to move files</w:t>
      </w:r>
    </w:p>
    <w:p w:rsidR="00F20E63" w:rsidRDefault="00F20E63" w:rsidP="00EB2488">
      <w:pPr>
        <w:numPr>
          <w:ilvl w:val="0"/>
          <w:numId w:val="3"/>
        </w:numPr>
      </w:pPr>
      <w:r>
        <w:t>Unable to delete files and directories</w:t>
      </w:r>
    </w:p>
    <w:p w:rsidR="00F20E63" w:rsidRDefault="00F20E63" w:rsidP="00EB2488">
      <w:pPr>
        <w:numPr>
          <w:ilvl w:val="0"/>
          <w:numId w:val="3"/>
        </w:numPr>
      </w:pPr>
      <w:r>
        <w:t>Unable to determine whether two files are the same</w:t>
      </w:r>
    </w:p>
    <w:p w:rsidR="00F20E63" w:rsidRDefault="00F20E63" w:rsidP="00EB2488">
      <w:pPr>
        <w:numPr>
          <w:ilvl w:val="0"/>
          <w:numId w:val="3"/>
        </w:numPr>
      </w:pPr>
      <w:r>
        <w:t xml:space="preserve">Unable to retrieve the file store </w:t>
      </w:r>
      <w:r w:rsidR="008D7D67">
        <w:t>that a file is associated with</w:t>
      </w:r>
    </w:p>
    <w:p w:rsidR="00BF30F2" w:rsidRDefault="00BF30F2" w:rsidP="00EB2488">
      <w:pPr>
        <w:numPr>
          <w:ilvl w:val="0"/>
          <w:numId w:val="3"/>
        </w:numPr>
      </w:pPr>
      <w:r>
        <w:t>Unable to properly parse file attributes</w:t>
      </w:r>
    </w:p>
    <w:p w:rsidR="00F20E63" w:rsidRDefault="00F20E63" w:rsidP="00EB2488">
      <w:pPr>
        <w:numPr>
          <w:ilvl w:val="0"/>
          <w:numId w:val="3"/>
        </w:numPr>
      </w:pPr>
      <w:r>
        <w:t>Unable to create directories</w:t>
      </w:r>
    </w:p>
    <w:p w:rsidR="00843186" w:rsidRDefault="00843186" w:rsidP="00EB2488">
      <w:pPr>
        <w:numPr>
          <w:ilvl w:val="0"/>
          <w:numId w:val="3"/>
        </w:numPr>
      </w:pPr>
      <w:r>
        <w:t>Unable to determine whether a directory is empty</w:t>
      </w:r>
    </w:p>
    <w:p w:rsidR="009509F7" w:rsidRDefault="00612A1D" w:rsidP="00EB2488">
      <w:pPr>
        <w:numPr>
          <w:ilvl w:val="0"/>
          <w:numId w:val="3"/>
        </w:numPr>
      </w:pPr>
      <w:r>
        <w:t>Watch system is slow and blocking, utilizing polling</w:t>
      </w:r>
    </w:p>
    <w:p w:rsidR="00612A1D" w:rsidRDefault="00612A1D" w:rsidP="00EB2488">
      <w:pPr>
        <w:numPr>
          <w:ilvl w:val="0"/>
          <w:numId w:val="3"/>
        </w:numPr>
      </w:pPr>
      <w:r>
        <w:t>Attribute support limited</w:t>
      </w:r>
    </w:p>
    <w:p w:rsidR="00612A1D" w:rsidRDefault="00612A1D" w:rsidP="00EB2488">
      <w:pPr>
        <w:numPr>
          <w:ilvl w:val="1"/>
          <w:numId w:val="3"/>
        </w:numPr>
      </w:pPr>
      <w:r>
        <w:t>Owner/group identification limited to numbers, no name support</w:t>
      </w:r>
    </w:p>
    <w:p w:rsidR="00612A1D" w:rsidRDefault="00612A1D" w:rsidP="00EB2488">
      <w:pPr>
        <w:numPr>
          <w:ilvl w:val="1"/>
          <w:numId w:val="3"/>
        </w:numPr>
      </w:pPr>
      <w:r>
        <w:t>Cannot change owner/group</w:t>
      </w:r>
    </w:p>
    <w:p w:rsidR="00612A1D" w:rsidRDefault="00612A1D" w:rsidP="00612A1D"/>
    <w:p w:rsidR="00612A1D" w:rsidRDefault="00612A1D" w:rsidP="00612A1D">
      <w:r w:rsidRPr="00957A3A">
        <w:rPr>
          <w:b/>
        </w:rPr>
        <w:t>Constraints</w:t>
      </w:r>
      <w:r>
        <w:t>:</w:t>
      </w:r>
    </w:p>
    <w:p w:rsidR="00612A1D" w:rsidRDefault="00957A3A" w:rsidP="00EB2488">
      <w:pPr>
        <w:numPr>
          <w:ilvl w:val="0"/>
          <w:numId w:val="4"/>
        </w:numPr>
      </w:pPr>
      <w:r>
        <w:t>System is written in Java</w:t>
      </w:r>
    </w:p>
    <w:p w:rsidR="00002CAA" w:rsidRDefault="00002CAA" w:rsidP="00EB2488">
      <w:pPr>
        <w:numPr>
          <w:ilvl w:val="0"/>
          <w:numId w:val="4"/>
        </w:numPr>
      </w:pPr>
      <w:r>
        <w:t>System is only usable on a 64-bit Linux OS</w:t>
      </w:r>
    </w:p>
    <w:p w:rsidR="00CA1374" w:rsidRPr="009A6D8F" w:rsidRDefault="00CA1374" w:rsidP="00946969">
      <w:pPr>
        <w:pStyle w:val="Heading1"/>
        <w:rPr>
          <w:color w:val="FF0000"/>
        </w:rPr>
      </w:pPr>
      <w:r>
        <w:br w:type="page"/>
      </w:r>
      <w:bookmarkStart w:id="18" w:name="_Toc397694239"/>
      <w:bookmarkStart w:id="19" w:name="_Toc405935400"/>
      <w:bookmarkStart w:id="20" w:name="_Toc406068765"/>
      <w:r>
        <w:lastRenderedPageBreak/>
        <w:t>3: Project Plan</w:t>
      </w:r>
      <w:bookmarkEnd w:id="18"/>
      <w:bookmarkEnd w:id="19"/>
      <w:bookmarkEnd w:id="20"/>
    </w:p>
    <w:p w:rsidR="007A075B" w:rsidRPr="00946969" w:rsidRDefault="00946969" w:rsidP="007A075B">
      <w:r>
        <w:tab/>
        <w:t>This chapter focuses on the details of project management. We specifically focus on the project organization</w:t>
      </w:r>
      <w:r w:rsidR="009C7ED0">
        <w:t xml:space="preserve"> for this segment of the project’s lifecycle</w:t>
      </w:r>
      <w:r>
        <w:t xml:space="preserve"> and the identification of tasks, milestones, and deliverables</w:t>
      </w:r>
      <w:r w:rsidR="009C7ED0">
        <w:t xml:space="preserve"> throughout</w:t>
      </w:r>
      <w:r>
        <w:t xml:space="preserve">. </w:t>
      </w:r>
    </w:p>
    <w:p w:rsidR="00946969" w:rsidRDefault="00CA1374" w:rsidP="009C7ED0">
      <w:pPr>
        <w:pStyle w:val="Heading2"/>
      </w:pPr>
      <w:bookmarkStart w:id="21" w:name="_Toc397694240"/>
      <w:bookmarkStart w:id="22" w:name="_Toc405935401"/>
      <w:bookmarkStart w:id="23" w:name="_Toc406068766"/>
      <w:r>
        <w:t>3.1: Project Organization</w:t>
      </w:r>
      <w:bookmarkEnd w:id="21"/>
      <w:bookmarkEnd w:id="22"/>
      <w:bookmarkEnd w:id="23"/>
    </w:p>
    <w:p w:rsidR="00510542" w:rsidRPr="00510542" w:rsidRDefault="00510542" w:rsidP="00510542">
      <w:pPr>
        <w:jc w:val="center"/>
        <w:rPr>
          <w:b/>
          <w:sz w:val="20"/>
        </w:rPr>
      </w:pPr>
      <w:r>
        <w:rPr>
          <w:b/>
          <w:sz w:val="20"/>
        </w:rPr>
        <w:t>Table 3.1</w:t>
      </w:r>
      <w:r>
        <w:rPr>
          <w:b/>
          <w:sz w:val="20"/>
        </w:rPr>
        <w:t xml:space="preserve">.1: </w:t>
      </w:r>
      <w:r>
        <w:rPr>
          <w:b/>
          <w:sz w:val="20"/>
        </w:rPr>
        <w:t>Personnel Plan</w:t>
      </w:r>
      <w:bookmarkStart w:id="24" w:name="_GoBack"/>
      <w:bookmarkEnd w:id="24"/>
    </w:p>
    <w:tbl>
      <w:tblPr>
        <w:tblW w:w="0" w:type="auto"/>
        <w:tblBorders>
          <w:top w:val="single" w:sz="18" w:space="0" w:color="auto"/>
          <w:bottom w:val="single" w:sz="18" w:space="0" w:color="auto"/>
        </w:tblBorders>
        <w:tblLook w:val="04A0" w:firstRow="1" w:lastRow="0" w:firstColumn="1" w:lastColumn="0" w:noHBand="0" w:noVBand="1"/>
      </w:tblPr>
      <w:tblGrid>
        <w:gridCol w:w="2268"/>
        <w:gridCol w:w="2815"/>
        <w:gridCol w:w="3773"/>
      </w:tblGrid>
      <w:tr w:rsidR="00DD6E72" w:rsidTr="007D10A5">
        <w:tc>
          <w:tcPr>
            <w:tcW w:w="2268" w:type="dxa"/>
            <w:tcBorders>
              <w:top w:val="single" w:sz="18" w:space="0" w:color="auto"/>
              <w:bottom w:val="single" w:sz="18" w:space="0" w:color="auto"/>
            </w:tcBorders>
            <w:shd w:val="clear" w:color="auto" w:fill="4F81BD"/>
          </w:tcPr>
          <w:p w:rsidR="00DD6E72" w:rsidRPr="007D10A5" w:rsidRDefault="00DD6E72" w:rsidP="007D10A5">
            <w:pPr>
              <w:jc w:val="center"/>
              <w:rPr>
                <w:b/>
                <w:bCs/>
                <w:color w:val="FFFFFF"/>
              </w:rPr>
            </w:pPr>
            <w:r w:rsidRPr="007D10A5">
              <w:rPr>
                <w:b/>
                <w:bCs/>
                <w:color w:val="FFFFFF"/>
              </w:rPr>
              <w:t>Name</w:t>
            </w:r>
          </w:p>
        </w:tc>
        <w:tc>
          <w:tcPr>
            <w:tcW w:w="2815" w:type="dxa"/>
            <w:tcBorders>
              <w:top w:val="single" w:sz="18" w:space="0" w:color="auto"/>
              <w:left w:val="nil"/>
              <w:bottom w:val="single" w:sz="18" w:space="0" w:color="auto"/>
              <w:right w:val="nil"/>
            </w:tcBorders>
            <w:shd w:val="clear" w:color="auto" w:fill="4F81BD"/>
          </w:tcPr>
          <w:p w:rsidR="00DD6E72" w:rsidRPr="007D10A5" w:rsidRDefault="00DD6E72" w:rsidP="007D10A5">
            <w:pPr>
              <w:jc w:val="center"/>
              <w:rPr>
                <w:b/>
                <w:bCs/>
                <w:color w:val="FFFFFF"/>
              </w:rPr>
            </w:pPr>
            <w:r w:rsidRPr="007D10A5">
              <w:rPr>
                <w:b/>
                <w:bCs/>
                <w:color w:val="FFFFFF"/>
              </w:rPr>
              <w:t>Role</w:t>
            </w:r>
          </w:p>
        </w:tc>
        <w:tc>
          <w:tcPr>
            <w:tcW w:w="3773" w:type="dxa"/>
            <w:tcBorders>
              <w:top w:val="single" w:sz="18" w:space="0" w:color="auto"/>
              <w:bottom w:val="single" w:sz="18" w:space="0" w:color="auto"/>
            </w:tcBorders>
            <w:shd w:val="clear" w:color="auto" w:fill="4F81BD"/>
          </w:tcPr>
          <w:p w:rsidR="00DD6E72" w:rsidRPr="007D10A5" w:rsidRDefault="00DD6E72" w:rsidP="007D10A5">
            <w:pPr>
              <w:jc w:val="center"/>
              <w:rPr>
                <w:b/>
                <w:bCs/>
                <w:color w:val="FFFFFF"/>
              </w:rPr>
            </w:pPr>
            <w:r w:rsidRPr="007D10A5">
              <w:rPr>
                <w:b/>
                <w:bCs/>
                <w:color w:val="FFFFFF"/>
              </w:rPr>
              <w:t>Description</w:t>
            </w:r>
          </w:p>
        </w:tc>
      </w:tr>
      <w:tr w:rsidR="00DD6E72" w:rsidTr="007D10A5">
        <w:tc>
          <w:tcPr>
            <w:tcW w:w="2268" w:type="dxa"/>
            <w:tcBorders>
              <w:top w:val="nil"/>
            </w:tcBorders>
            <w:shd w:val="clear" w:color="auto" w:fill="4F81BD"/>
          </w:tcPr>
          <w:p w:rsidR="00DD6E72" w:rsidRPr="007D10A5" w:rsidRDefault="00DD6E72" w:rsidP="00DD6E72">
            <w:pPr>
              <w:rPr>
                <w:b/>
                <w:bCs/>
                <w:color w:val="FFFFFF"/>
              </w:rPr>
            </w:pPr>
            <w:r w:rsidRPr="007D10A5">
              <w:rPr>
                <w:b/>
                <w:bCs/>
                <w:color w:val="FFFFFF"/>
              </w:rPr>
              <w:t>Ian Herbig</w:t>
            </w:r>
          </w:p>
        </w:tc>
        <w:tc>
          <w:tcPr>
            <w:tcW w:w="2815" w:type="dxa"/>
            <w:shd w:val="clear" w:color="auto" w:fill="D8D8D8"/>
          </w:tcPr>
          <w:p w:rsidR="00DD6E72" w:rsidRDefault="00DD6E72" w:rsidP="00F74562">
            <w:r>
              <w:t>Project Manager/Document Editor</w:t>
            </w:r>
            <w:r w:rsidR="009C7ED0">
              <w:t>/</w:t>
            </w:r>
            <w:r w:rsidR="00F74562">
              <w:t>Document Writer/</w:t>
            </w:r>
            <w:r w:rsidR="009C7ED0">
              <w:t>Modeler</w:t>
            </w:r>
          </w:p>
        </w:tc>
        <w:tc>
          <w:tcPr>
            <w:tcW w:w="3773" w:type="dxa"/>
            <w:shd w:val="clear" w:color="auto" w:fill="D8D8D8"/>
          </w:tcPr>
          <w:p w:rsidR="00DD6E72" w:rsidRDefault="00DD6E72" w:rsidP="009C7ED0">
            <w:r>
              <w:t xml:space="preserve">Serves as the project manager for the other team member. </w:t>
            </w:r>
            <w:r w:rsidR="009C7ED0">
              <w:t>Edits</w:t>
            </w:r>
            <w:r w:rsidR="00F74562">
              <w:t xml:space="preserve"> and writes</w:t>
            </w:r>
            <w:r w:rsidR="009C7ED0">
              <w:t xml:space="preserve"> </w:t>
            </w:r>
            <w:r w:rsidR="00F74562">
              <w:t xml:space="preserve">sections of </w:t>
            </w:r>
            <w:r w:rsidR="009C7ED0">
              <w:t>the document. Creates required models.</w:t>
            </w:r>
          </w:p>
        </w:tc>
      </w:tr>
      <w:tr w:rsidR="00DD6E72" w:rsidTr="007D10A5">
        <w:tc>
          <w:tcPr>
            <w:tcW w:w="2268" w:type="dxa"/>
            <w:tcBorders>
              <w:bottom w:val="single" w:sz="18" w:space="0" w:color="auto"/>
            </w:tcBorders>
            <w:shd w:val="clear" w:color="auto" w:fill="4F81BD"/>
          </w:tcPr>
          <w:p w:rsidR="00DD6E72" w:rsidRPr="007D10A5" w:rsidRDefault="00DD6E72" w:rsidP="00DD6E72">
            <w:pPr>
              <w:rPr>
                <w:b/>
                <w:bCs/>
                <w:color w:val="FFFFFF"/>
              </w:rPr>
            </w:pPr>
            <w:r w:rsidRPr="007D10A5">
              <w:rPr>
                <w:b/>
                <w:bCs/>
                <w:color w:val="FFFFFF"/>
              </w:rPr>
              <w:t>Maylem Gonzalez</w:t>
            </w:r>
          </w:p>
        </w:tc>
        <w:tc>
          <w:tcPr>
            <w:tcW w:w="2815" w:type="dxa"/>
            <w:shd w:val="clear" w:color="auto" w:fill="auto"/>
          </w:tcPr>
          <w:p w:rsidR="00DD6E72" w:rsidRDefault="00DD6E72" w:rsidP="009C7ED0">
            <w:r>
              <w:t>Project Manager/</w:t>
            </w:r>
            <w:r w:rsidR="009C7ED0">
              <w:t>Requirements Elicitor/Document Writer</w:t>
            </w:r>
          </w:p>
        </w:tc>
        <w:tc>
          <w:tcPr>
            <w:tcW w:w="3773" w:type="dxa"/>
            <w:shd w:val="clear" w:color="auto" w:fill="auto"/>
          </w:tcPr>
          <w:p w:rsidR="00DD6E72" w:rsidRDefault="00DD6E72" w:rsidP="009C7ED0">
            <w:r>
              <w:t xml:space="preserve">Serves as the project manager for the other team member. </w:t>
            </w:r>
            <w:r w:rsidR="009C7ED0">
              <w:t>Gather</w:t>
            </w:r>
            <w:r w:rsidR="00F74562">
              <w:t>s</w:t>
            </w:r>
            <w:r w:rsidR="009C7ED0">
              <w:t xml:space="preserve"> the requirements from the mentor. Writes the content for the document.</w:t>
            </w:r>
          </w:p>
        </w:tc>
      </w:tr>
    </w:tbl>
    <w:p w:rsidR="00AD2305" w:rsidRDefault="00AD2305" w:rsidP="007A075B">
      <w:pPr>
        <w:pStyle w:val="Heading2"/>
      </w:pPr>
      <w:bookmarkStart w:id="25" w:name="_Toc397694243"/>
    </w:p>
    <w:p w:rsidR="00CA1374" w:rsidRDefault="00AD2305" w:rsidP="007A075B">
      <w:pPr>
        <w:pStyle w:val="Heading2"/>
      </w:pPr>
      <w:r>
        <w:br w:type="page"/>
      </w:r>
      <w:bookmarkStart w:id="26" w:name="_Toc405935402"/>
      <w:bookmarkStart w:id="27" w:name="_Toc406068767"/>
      <w:r w:rsidR="00CA1374">
        <w:lastRenderedPageBreak/>
        <w:t>3.2: Identification of Tasks, Milestones, and Deliverables</w:t>
      </w:r>
      <w:bookmarkEnd w:id="25"/>
      <w:bookmarkEnd w:id="26"/>
      <w:bookmarkEnd w:id="27"/>
    </w:p>
    <w:p w:rsidR="00F13794" w:rsidRDefault="00AD2305" w:rsidP="00C92B0F">
      <w:pPr>
        <w:ind w:firstLine="720"/>
      </w:pPr>
      <w:r>
        <w:t>The following schedule is an incomple</w:t>
      </w:r>
      <w:r w:rsidR="00D756C2">
        <w:t>te schedule subject to revision.</w:t>
      </w:r>
    </w:p>
    <w:p w:rsidR="001E10E4" w:rsidRDefault="001E10E4" w:rsidP="00C92B0F">
      <w:pPr>
        <w:ind w:firstLine="720"/>
      </w:pPr>
    </w:p>
    <w:p w:rsidR="001E10E4" w:rsidRPr="00B52A51" w:rsidRDefault="001E10E4" w:rsidP="001E10E4">
      <w:pPr>
        <w:jc w:val="center"/>
        <w:rPr>
          <w:b/>
          <w:sz w:val="20"/>
        </w:rPr>
      </w:pPr>
      <w:r>
        <w:rPr>
          <w:b/>
          <w:sz w:val="20"/>
        </w:rPr>
        <w:t>Table 3.2.1: Project Schedule</w:t>
      </w:r>
    </w:p>
    <w:p w:rsidR="004041E5" w:rsidRPr="004041E5" w:rsidRDefault="002943F5" w:rsidP="001E10E4">
      <w:pPr>
        <w:jc w:val="center"/>
      </w:pPr>
      <w:r>
        <w:rPr>
          <w:noProof/>
        </w:rPr>
        <w:drawing>
          <wp:inline distT="0" distB="0" distL="0" distR="0" wp14:anchorId="78D34B62" wp14:editId="5CFFD5B4">
            <wp:extent cx="5539567" cy="6846656"/>
            <wp:effectExtent l="19050" t="19050" r="23495" b="11430"/>
            <wp:docPr id="1" name="Picture 1" descr="Project Schedule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ject Schedule Tab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9567" cy="6846656"/>
                    </a:xfrm>
                    <a:prstGeom prst="rect">
                      <a:avLst/>
                    </a:prstGeom>
                    <a:noFill/>
                    <a:ln>
                      <a:solidFill>
                        <a:schemeClr val="accent1"/>
                      </a:solidFill>
                    </a:ln>
                  </pic:spPr>
                </pic:pic>
              </a:graphicData>
            </a:graphic>
          </wp:inline>
        </w:drawing>
      </w:r>
    </w:p>
    <w:p w:rsidR="00961DE4" w:rsidRDefault="00AD2305" w:rsidP="00961DE4">
      <w:pPr>
        <w:pStyle w:val="Heading2"/>
      </w:pPr>
      <w:r>
        <w:rPr>
          <w:rFonts w:ascii="Times New Roman" w:eastAsia="Times New Roman" w:hAnsi="Times New Roman"/>
          <w:b w:val="0"/>
          <w:bCs w:val="0"/>
          <w:iCs w:val="0"/>
          <w:sz w:val="24"/>
          <w:szCs w:val="24"/>
        </w:rPr>
        <w:br w:type="page"/>
      </w:r>
      <w:bookmarkStart w:id="28" w:name="_Toc405935403"/>
      <w:bookmarkStart w:id="29" w:name="_Toc406068768"/>
      <w:r w:rsidR="00961DE4">
        <w:lastRenderedPageBreak/>
        <w:t>3.3 Cost Estimate</w:t>
      </w:r>
      <w:bookmarkEnd w:id="28"/>
      <w:bookmarkEnd w:id="29"/>
    </w:p>
    <w:p w:rsidR="0091256F" w:rsidRDefault="00AD2305" w:rsidP="0091256F">
      <w:r>
        <w:tab/>
        <w:t>As GlusterFS is</w:t>
      </w:r>
      <w:r w:rsidR="0091256F">
        <w:t xml:space="preserve"> licensed under the GNU General Public License, it is FOSS. This means that all source necessary for the project must be free and open source. We are also not required to purchase any hardware for the project’s completion. There is no personnel cost since we are working for free, therefore all costs associated with the personnel (training and testing) are also null.</w:t>
      </w:r>
    </w:p>
    <w:p w:rsidR="00AD2305" w:rsidRDefault="0091256F" w:rsidP="0091256F">
      <w:r>
        <w:tab/>
        <w:t>Thus, we can sum up the costs associated with the project in the following table:</w:t>
      </w:r>
    </w:p>
    <w:p w:rsidR="00F74562" w:rsidRDefault="00F74562" w:rsidP="0091256F"/>
    <w:p w:rsidR="00F74562" w:rsidRPr="001D45ED" w:rsidRDefault="001D45ED" w:rsidP="001D45ED">
      <w:pPr>
        <w:jc w:val="center"/>
        <w:rPr>
          <w:b/>
          <w:sz w:val="20"/>
        </w:rPr>
      </w:pPr>
      <w:r>
        <w:rPr>
          <w:b/>
          <w:sz w:val="20"/>
        </w:rPr>
        <w:t>Table 3.3</w:t>
      </w:r>
      <w:r>
        <w:rPr>
          <w:b/>
          <w:sz w:val="20"/>
        </w:rPr>
        <w:t xml:space="preserve">.1: </w:t>
      </w:r>
      <w:r>
        <w:rPr>
          <w:b/>
          <w:sz w:val="20"/>
        </w:rPr>
        <w:t>Cost Matrix</w:t>
      </w:r>
    </w:p>
    <w:tbl>
      <w:tblPr>
        <w:tblW w:w="0" w:type="auto"/>
        <w:jc w:val="center"/>
        <w:tblBorders>
          <w:top w:val="single" w:sz="12" w:space="0" w:color="000000"/>
          <w:bottom w:val="single" w:sz="12" w:space="0" w:color="000000"/>
        </w:tblBorders>
        <w:tblLook w:val="04A0" w:firstRow="1" w:lastRow="0" w:firstColumn="1" w:lastColumn="0" w:noHBand="0" w:noVBand="1"/>
      </w:tblPr>
      <w:tblGrid>
        <w:gridCol w:w="2952"/>
        <w:gridCol w:w="2952"/>
      </w:tblGrid>
      <w:tr w:rsidR="00AD2305" w:rsidTr="001D67EB">
        <w:trPr>
          <w:jc w:val="center"/>
        </w:trPr>
        <w:tc>
          <w:tcPr>
            <w:tcW w:w="2952" w:type="dxa"/>
            <w:tcBorders>
              <w:bottom w:val="single" w:sz="6" w:space="0" w:color="000000"/>
            </w:tcBorders>
            <w:shd w:val="solid" w:color="800080" w:fill="FFFFFF"/>
          </w:tcPr>
          <w:p w:rsidR="00AD2305" w:rsidRPr="00C92ECC" w:rsidRDefault="00AD2305" w:rsidP="00C92ECC">
            <w:pPr>
              <w:jc w:val="center"/>
              <w:rPr>
                <w:b/>
                <w:bCs/>
              </w:rPr>
            </w:pPr>
            <w:r w:rsidRPr="00C92ECC">
              <w:rPr>
                <w:b/>
              </w:rPr>
              <w:t>Project Component</w:t>
            </w:r>
          </w:p>
        </w:tc>
        <w:tc>
          <w:tcPr>
            <w:tcW w:w="2952" w:type="dxa"/>
            <w:tcBorders>
              <w:bottom w:val="single" w:sz="6" w:space="0" w:color="000000"/>
            </w:tcBorders>
            <w:shd w:val="solid" w:color="800080" w:fill="FFFFFF"/>
          </w:tcPr>
          <w:p w:rsidR="00AD2305" w:rsidRPr="00C92ECC" w:rsidRDefault="00AD2305" w:rsidP="00C92ECC">
            <w:pPr>
              <w:jc w:val="center"/>
              <w:rPr>
                <w:b/>
              </w:rPr>
            </w:pPr>
            <w:r w:rsidRPr="00C92ECC">
              <w:rPr>
                <w:b/>
              </w:rPr>
              <w:t>Monetary Cost</w:t>
            </w:r>
          </w:p>
        </w:tc>
      </w:tr>
      <w:tr w:rsidR="00AD2305" w:rsidRPr="007D10A5" w:rsidTr="001D67EB">
        <w:trPr>
          <w:jc w:val="center"/>
        </w:trPr>
        <w:tc>
          <w:tcPr>
            <w:tcW w:w="2952" w:type="dxa"/>
            <w:shd w:val="solid" w:color="C0C0C0" w:fill="FFFFFF"/>
          </w:tcPr>
          <w:p w:rsidR="00AD2305" w:rsidRPr="00C92ECC" w:rsidRDefault="00AD2305" w:rsidP="00C92ECC">
            <w:pPr>
              <w:jc w:val="left"/>
              <w:rPr>
                <w:b/>
                <w:bCs/>
              </w:rPr>
            </w:pPr>
            <w:r w:rsidRPr="00C92ECC">
              <w:rPr>
                <w:b/>
              </w:rPr>
              <w:t>Hardware</w:t>
            </w:r>
          </w:p>
        </w:tc>
        <w:tc>
          <w:tcPr>
            <w:tcW w:w="2952" w:type="dxa"/>
            <w:shd w:val="clear" w:color="auto" w:fill="auto"/>
          </w:tcPr>
          <w:p w:rsidR="00AD2305" w:rsidRDefault="00AD2305" w:rsidP="00C92ECC">
            <w:pPr>
              <w:jc w:val="center"/>
            </w:pPr>
            <w:r>
              <w:t>$0</w:t>
            </w:r>
          </w:p>
        </w:tc>
      </w:tr>
      <w:tr w:rsidR="00AD2305" w:rsidRPr="007D10A5" w:rsidTr="001D67EB">
        <w:trPr>
          <w:jc w:val="center"/>
        </w:trPr>
        <w:tc>
          <w:tcPr>
            <w:tcW w:w="2952" w:type="dxa"/>
            <w:shd w:val="solid" w:color="C0C0C0" w:fill="FFFFFF"/>
          </w:tcPr>
          <w:p w:rsidR="00AD2305" w:rsidRPr="00C92ECC" w:rsidRDefault="00AD2305" w:rsidP="00C92ECC">
            <w:pPr>
              <w:jc w:val="left"/>
              <w:rPr>
                <w:b/>
                <w:bCs/>
              </w:rPr>
            </w:pPr>
            <w:r w:rsidRPr="00C92ECC">
              <w:rPr>
                <w:b/>
              </w:rPr>
              <w:t>Software</w:t>
            </w:r>
          </w:p>
        </w:tc>
        <w:tc>
          <w:tcPr>
            <w:tcW w:w="2952" w:type="dxa"/>
            <w:shd w:val="clear" w:color="auto" w:fill="auto"/>
          </w:tcPr>
          <w:p w:rsidR="00AD2305" w:rsidRDefault="00AD2305" w:rsidP="00C92ECC">
            <w:pPr>
              <w:jc w:val="center"/>
            </w:pPr>
            <w:r>
              <w:t>$0</w:t>
            </w:r>
          </w:p>
        </w:tc>
      </w:tr>
      <w:tr w:rsidR="00AD2305" w:rsidRPr="007D10A5" w:rsidTr="001D67EB">
        <w:trPr>
          <w:jc w:val="center"/>
        </w:trPr>
        <w:tc>
          <w:tcPr>
            <w:tcW w:w="2952" w:type="dxa"/>
            <w:shd w:val="solid" w:color="C0C0C0" w:fill="FFFFFF"/>
          </w:tcPr>
          <w:p w:rsidR="00AD2305" w:rsidRPr="00C92ECC" w:rsidRDefault="00AD2305" w:rsidP="00C92ECC">
            <w:pPr>
              <w:jc w:val="left"/>
              <w:rPr>
                <w:b/>
                <w:bCs/>
              </w:rPr>
            </w:pPr>
            <w:r w:rsidRPr="00C92ECC">
              <w:rPr>
                <w:b/>
              </w:rPr>
              <w:t>Personnel</w:t>
            </w:r>
          </w:p>
        </w:tc>
        <w:tc>
          <w:tcPr>
            <w:tcW w:w="2952" w:type="dxa"/>
            <w:shd w:val="clear" w:color="auto" w:fill="auto"/>
          </w:tcPr>
          <w:p w:rsidR="00AD2305" w:rsidRDefault="00AD2305" w:rsidP="00C92ECC">
            <w:pPr>
              <w:jc w:val="center"/>
            </w:pPr>
            <w:r>
              <w:t>$0</w:t>
            </w:r>
          </w:p>
        </w:tc>
      </w:tr>
      <w:tr w:rsidR="00AD2305" w:rsidRPr="007D10A5" w:rsidTr="001D67EB">
        <w:trPr>
          <w:jc w:val="center"/>
        </w:trPr>
        <w:tc>
          <w:tcPr>
            <w:tcW w:w="2952" w:type="dxa"/>
            <w:shd w:val="solid" w:color="C0C0C0" w:fill="FFFFFF"/>
          </w:tcPr>
          <w:p w:rsidR="00AD2305" w:rsidRPr="00C92ECC" w:rsidRDefault="00AD2305" w:rsidP="00C92ECC">
            <w:pPr>
              <w:jc w:val="left"/>
              <w:rPr>
                <w:b/>
                <w:bCs/>
              </w:rPr>
            </w:pPr>
            <w:r w:rsidRPr="00C92ECC">
              <w:rPr>
                <w:b/>
              </w:rPr>
              <w:t>Training</w:t>
            </w:r>
          </w:p>
        </w:tc>
        <w:tc>
          <w:tcPr>
            <w:tcW w:w="2952" w:type="dxa"/>
            <w:shd w:val="clear" w:color="auto" w:fill="auto"/>
          </w:tcPr>
          <w:p w:rsidR="00AD2305" w:rsidRDefault="00AD2305" w:rsidP="00C92ECC">
            <w:pPr>
              <w:jc w:val="center"/>
            </w:pPr>
            <w:r>
              <w:t>$0</w:t>
            </w:r>
          </w:p>
        </w:tc>
      </w:tr>
      <w:tr w:rsidR="00AD2305" w:rsidRPr="007D10A5" w:rsidTr="001D67EB">
        <w:trPr>
          <w:jc w:val="center"/>
        </w:trPr>
        <w:tc>
          <w:tcPr>
            <w:tcW w:w="2952" w:type="dxa"/>
            <w:shd w:val="solid" w:color="C0C0C0" w:fill="FFFFFF"/>
          </w:tcPr>
          <w:p w:rsidR="00AD2305" w:rsidRPr="00C92ECC" w:rsidRDefault="00AD2305" w:rsidP="00C92ECC">
            <w:pPr>
              <w:jc w:val="left"/>
              <w:rPr>
                <w:b/>
                <w:bCs/>
              </w:rPr>
            </w:pPr>
            <w:r w:rsidRPr="00C92ECC">
              <w:rPr>
                <w:b/>
              </w:rPr>
              <w:t>Testing</w:t>
            </w:r>
          </w:p>
        </w:tc>
        <w:tc>
          <w:tcPr>
            <w:tcW w:w="2952" w:type="dxa"/>
            <w:shd w:val="clear" w:color="auto" w:fill="auto"/>
          </w:tcPr>
          <w:p w:rsidR="00AD2305" w:rsidRDefault="00AD2305" w:rsidP="00C92ECC">
            <w:pPr>
              <w:jc w:val="center"/>
            </w:pPr>
            <w:r>
              <w:t>$0</w:t>
            </w:r>
          </w:p>
        </w:tc>
      </w:tr>
      <w:tr w:rsidR="00AD2305" w:rsidRPr="007D10A5" w:rsidTr="001D67EB">
        <w:trPr>
          <w:jc w:val="center"/>
        </w:trPr>
        <w:tc>
          <w:tcPr>
            <w:tcW w:w="2952" w:type="dxa"/>
            <w:shd w:val="clear" w:color="auto" w:fill="FFFFFF"/>
          </w:tcPr>
          <w:p w:rsidR="00AD2305" w:rsidRPr="00C92ECC" w:rsidRDefault="00AD2305" w:rsidP="00C92ECC">
            <w:pPr>
              <w:jc w:val="left"/>
              <w:rPr>
                <w:b/>
                <w:bCs/>
              </w:rPr>
            </w:pPr>
            <w:r w:rsidRPr="00C92ECC">
              <w:rPr>
                <w:b/>
              </w:rPr>
              <w:t>Total</w:t>
            </w:r>
          </w:p>
        </w:tc>
        <w:tc>
          <w:tcPr>
            <w:tcW w:w="2952" w:type="dxa"/>
            <w:shd w:val="clear" w:color="auto" w:fill="BFBFBF"/>
          </w:tcPr>
          <w:p w:rsidR="00AD2305" w:rsidRDefault="00AD2305" w:rsidP="00C92ECC">
            <w:pPr>
              <w:jc w:val="center"/>
            </w:pPr>
            <w:r>
              <w:t>$0</w:t>
            </w:r>
          </w:p>
        </w:tc>
      </w:tr>
    </w:tbl>
    <w:p w:rsidR="00961DE4" w:rsidRPr="00AD2305" w:rsidRDefault="00961DE4" w:rsidP="00961DE4"/>
    <w:p w:rsidR="00961DE4" w:rsidRDefault="00CA1374" w:rsidP="00961DE4">
      <w:pPr>
        <w:pStyle w:val="Heading1"/>
      </w:pPr>
      <w:r>
        <w:br w:type="page"/>
      </w:r>
      <w:bookmarkStart w:id="30" w:name="_Toc405935404"/>
      <w:bookmarkStart w:id="31" w:name="_Toc406068769"/>
      <w:bookmarkStart w:id="32" w:name="_Toc397694244"/>
      <w:r w:rsidR="00961DE4">
        <w:lastRenderedPageBreak/>
        <w:t>4: Proposed System Requirements</w:t>
      </w:r>
      <w:bookmarkEnd w:id="30"/>
      <w:bookmarkEnd w:id="31"/>
    </w:p>
    <w:p w:rsidR="00AC14D8" w:rsidRDefault="00AC14D8" w:rsidP="00AC14D8">
      <w:r>
        <w:tab/>
        <w:t xml:space="preserve">This chapter details the </w:t>
      </w:r>
      <w:r w:rsidR="007247F9">
        <w:t xml:space="preserve">tentative </w:t>
      </w:r>
      <w:r>
        <w:t>functional and non-functional requirements attained by analyzing the high-level user requirements. Section 4.1 describes the functionality on a high level by enumerating functionality the system shall have and the associated non-functional requirements for each element of that set as required.</w:t>
      </w:r>
    </w:p>
    <w:p w:rsidR="00AC14D8" w:rsidRPr="00AC14D8" w:rsidRDefault="00AC14D8" w:rsidP="00AC14D8">
      <w:r>
        <w:tab/>
        <w:t>Following this, we analyze these system requirements in section 4.2 with an emphasis on generating scenarios from which we can draw specific use cases to be implemented. Models and diagrams follow naturally.</w:t>
      </w:r>
    </w:p>
    <w:p w:rsidR="00961DE4" w:rsidRDefault="00961DE4" w:rsidP="00961DE4">
      <w:pPr>
        <w:pStyle w:val="Heading2"/>
      </w:pPr>
      <w:bookmarkStart w:id="33" w:name="_Toc405935405"/>
      <w:bookmarkStart w:id="34" w:name="_Toc406068770"/>
      <w:r>
        <w:t>4.1: Functional Requirements</w:t>
      </w:r>
      <w:bookmarkEnd w:id="33"/>
      <w:bookmarkEnd w:id="34"/>
    </w:p>
    <w:p w:rsidR="00BE76C2" w:rsidRPr="007247F9" w:rsidRDefault="00BE76C2" w:rsidP="00EB2488">
      <w:pPr>
        <w:numPr>
          <w:ilvl w:val="0"/>
          <w:numId w:val="4"/>
        </w:numPr>
        <w:rPr>
          <w:i/>
        </w:rPr>
      </w:pPr>
      <w:r w:rsidRPr="007247F9">
        <w:rPr>
          <w:i/>
        </w:rPr>
        <w:t>The system shall allow a user to delete a file from a GlusterFS volume</w:t>
      </w:r>
    </w:p>
    <w:p w:rsidR="00716AF2" w:rsidRDefault="00BE76C2" w:rsidP="00EB2488">
      <w:pPr>
        <w:numPr>
          <w:ilvl w:val="0"/>
          <w:numId w:val="4"/>
        </w:numPr>
        <w:rPr>
          <w:i/>
        </w:rPr>
      </w:pPr>
      <w:r w:rsidRPr="00716AF2">
        <w:rPr>
          <w:i/>
        </w:rPr>
        <w:t xml:space="preserve">The system shall allow a user to copy a file </w:t>
      </w:r>
      <w:r w:rsidR="00716AF2">
        <w:rPr>
          <w:i/>
        </w:rPr>
        <w:t>within a GlusterFS volume</w:t>
      </w:r>
    </w:p>
    <w:p w:rsidR="00716AF2" w:rsidRDefault="00C92B0F" w:rsidP="00EB2488">
      <w:pPr>
        <w:numPr>
          <w:ilvl w:val="0"/>
          <w:numId w:val="4"/>
        </w:numPr>
        <w:rPr>
          <w:i/>
        </w:rPr>
      </w:pPr>
      <w:r w:rsidRPr="00716AF2">
        <w:rPr>
          <w:i/>
        </w:rPr>
        <w:t xml:space="preserve">The system shall allow a user to move a file </w:t>
      </w:r>
      <w:r w:rsidR="00716AF2" w:rsidRPr="00716AF2">
        <w:rPr>
          <w:i/>
        </w:rPr>
        <w:t xml:space="preserve">within a GlusterFS </w:t>
      </w:r>
      <w:r w:rsidR="00716AF2">
        <w:rPr>
          <w:i/>
        </w:rPr>
        <w:t>volume</w:t>
      </w:r>
    </w:p>
    <w:p w:rsidR="00BE76C2" w:rsidRPr="007247F9" w:rsidRDefault="00BE76C2" w:rsidP="00EB2488">
      <w:pPr>
        <w:numPr>
          <w:ilvl w:val="0"/>
          <w:numId w:val="4"/>
        </w:numPr>
        <w:rPr>
          <w:i/>
        </w:rPr>
      </w:pPr>
      <w:r w:rsidRPr="007247F9">
        <w:rPr>
          <w:i/>
        </w:rPr>
        <w:t>The system shall allow a user to read a</w:t>
      </w:r>
      <w:r w:rsidR="00C92B0F">
        <w:rPr>
          <w:i/>
        </w:rPr>
        <w:t xml:space="preserve"> portion of a</w:t>
      </w:r>
      <w:r w:rsidRPr="007247F9">
        <w:rPr>
          <w:i/>
        </w:rPr>
        <w:t xml:space="preserve"> file</w:t>
      </w:r>
    </w:p>
    <w:p w:rsidR="00BE76C2" w:rsidRPr="007247F9" w:rsidRDefault="00BE76C2" w:rsidP="00EB2488">
      <w:pPr>
        <w:numPr>
          <w:ilvl w:val="0"/>
          <w:numId w:val="4"/>
        </w:numPr>
        <w:rPr>
          <w:i/>
        </w:rPr>
      </w:pPr>
      <w:r w:rsidRPr="007247F9">
        <w:rPr>
          <w:i/>
        </w:rPr>
        <w:t xml:space="preserve">The system shall allow a user to write to a </w:t>
      </w:r>
      <w:r w:rsidR="00C92B0F">
        <w:rPr>
          <w:i/>
        </w:rPr>
        <w:t xml:space="preserve">portion of a </w:t>
      </w:r>
      <w:r w:rsidRPr="007247F9">
        <w:rPr>
          <w:i/>
        </w:rPr>
        <w:t>file</w:t>
      </w:r>
    </w:p>
    <w:p w:rsidR="00BE76C2" w:rsidRPr="007247F9" w:rsidRDefault="00BE76C2" w:rsidP="00EB2488">
      <w:pPr>
        <w:numPr>
          <w:ilvl w:val="0"/>
          <w:numId w:val="4"/>
        </w:numPr>
        <w:rPr>
          <w:i/>
        </w:rPr>
      </w:pPr>
      <w:r w:rsidRPr="007247F9">
        <w:rPr>
          <w:i/>
        </w:rPr>
        <w:t>The system shall allow a user to create a directory</w:t>
      </w:r>
    </w:p>
    <w:p w:rsidR="00BE76C2" w:rsidRPr="007247F9" w:rsidRDefault="00BE76C2" w:rsidP="00EB2488">
      <w:pPr>
        <w:numPr>
          <w:ilvl w:val="0"/>
          <w:numId w:val="4"/>
        </w:numPr>
        <w:rPr>
          <w:i/>
        </w:rPr>
      </w:pPr>
      <w:r w:rsidRPr="007247F9">
        <w:rPr>
          <w:i/>
        </w:rPr>
        <w:t>The system shall allow a user to determine whether two files are the same</w:t>
      </w:r>
    </w:p>
    <w:p w:rsidR="00BE76C2" w:rsidRPr="007247F9" w:rsidRDefault="00BE76C2" w:rsidP="00EB2488">
      <w:pPr>
        <w:numPr>
          <w:ilvl w:val="0"/>
          <w:numId w:val="4"/>
        </w:numPr>
        <w:rPr>
          <w:i/>
        </w:rPr>
      </w:pPr>
      <w:r w:rsidRPr="007247F9">
        <w:rPr>
          <w:i/>
        </w:rPr>
        <w:t xml:space="preserve">The system shall allow a user to </w:t>
      </w:r>
      <w:r w:rsidR="009E5B6B" w:rsidRPr="007247F9">
        <w:rPr>
          <w:i/>
        </w:rPr>
        <w:t>retrieve the file store that a file is associated with</w:t>
      </w:r>
    </w:p>
    <w:p w:rsidR="007247F9" w:rsidRDefault="007247F9" w:rsidP="007247F9"/>
    <w:p w:rsidR="00406082" w:rsidRDefault="00EE71A1" w:rsidP="00EE71A1">
      <w:pPr>
        <w:ind w:firstLine="360"/>
      </w:pPr>
      <w:r>
        <w:t>The above functional requirements do not have non-functional requirements that could be considered under the umbrella of usability,</w:t>
      </w:r>
      <w:r w:rsidR="00406082">
        <w:t xml:space="preserve"> except those specified by the Java 7 NIO.2 API. They must work in 90% of the cases in which they are used, barring exceptional circumstances. And copying, moving, reading, and writing, are variables in terms of performance as they are dependent on the size of the file</w:t>
      </w:r>
      <w:r>
        <w:t>.</w:t>
      </w:r>
      <w:r w:rsidR="00406082">
        <w:t xml:space="preserve"> A “small” file should not take a noticeable amount of time.</w:t>
      </w:r>
    </w:p>
    <w:p w:rsidR="0026007C" w:rsidRPr="00EE71A1" w:rsidRDefault="00406082" w:rsidP="00EE71A1">
      <w:pPr>
        <w:ind w:firstLine="360"/>
      </w:pPr>
      <w:r>
        <w:t>All other non-functional requirements of</w:t>
      </w:r>
      <w:r w:rsidR="00EE71A1">
        <w:t xml:space="preserve"> the system </w:t>
      </w:r>
      <w:r>
        <w:t>are specified</w:t>
      </w:r>
      <w:r w:rsidR="00EE71A1">
        <w:t xml:space="preserve"> by the non-functional </w:t>
      </w:r>
      <w:r w:rsidR="004544B4">
        <w:t>concerns</w:t>
      </w:r>
      <w:r>
        <w:t xml:space="preserve"> of the depending systems (libgfapi and glusterfs).</w:t>
      </w:r>
    </w:p>
    <w:p w:rsidR="00961DE4" w:rsidRDefault="00406082" w:rsidP="00961DE4">
      <w:pPr>
        <w:pStyle w:val="Heading2"/>
      </w:pPr>
      <w:r>
        <w:br w:type="page"/>
      </w:r>
      <w:bookmarkStart w:id="35" w:name="_Toc405935406"/>
      <w:bookmarkStart w:id="36" w:name="_Toc406068771"/>
      <w:r w:rsidR="00961DE4">
        <w:lastRenderedPageBreak/>
        <w:t>4.2: Analysis of System Requirements</w:t>
      </w:r>
      <w:bookmarkEnd w:id="35"/>
      <w:bookmarkEnd w:id="36"/>
    </w:p>
    <w:p w:rsidR="00753498" w:rsidRDefault="00753498" w:rsidP="00753498">
      <w:r>
        <w:t xml:space="preserve">This section contains an explanation of the diagrams displayed in the appendices and the scenarios that helped build them. </w:t>
      </w:r>
    </w:p>
    <w:p w:rsidR="00961DE4" w:rsidRDefault="00961DE4" w:rsidP="00753498">
      <w:pPr>
        <w:pStyle w:val="Heading3"/>
      </w:pPr>
      <w:bookmarkStart w:id="37" w:name="_Toc405935407"/>
      <w:bookmarkStart w:id="38" w:name="_Toc406068772"/>
      <w:r>
        <w:t>4.2.1: Scenarios</w:t>
      </w:r>
      <w:bookmarkEnd w:id="37"/>
      <w:bookmarkEnd w:id="38"/>
    </w:p>
    <w:p w:rsidR="00753498" w:rsidRDefault="00753498" w:rsidP="005067AD">
      <w:pPr>
        <w:ind w:firstLine="720"/>
      </w:pPr>
      <w:r>
        <w:t xml:space="preserve">Maylem wants to delete a file from a directory in her GlusterFS volume. </w:t>
      </w:r>
      <w:r w:rsidR="009B5B77">
        <w:t>She knows the path of the file</w:t>
      </w:r>
      <w:r w:rsidR="005067AD">
        <w:t xml:space="preserve"> in</w:t>
      </w:r>
      <w:r w:rsidR="00F3665C">
        <w:t xml:space="preserve"> the GlusterFS</w:t>
      </w:r>
      <w:r w:rsidR="00C577A2">
        <w:t xml:space="preserve"> volume. Maylem knows that the method </w:t>
      </w:r>
      <w:r w:rsidR="005067AD">
        <w:t xml:space="preserve">throws an exception if the file does not exist or if there as a problem deleting the file, so she wraps her call to the </w:t>
      </w:r>
      <w:r w:rsidR="005067AD">
        <w:rPr>
          <w:i/>
        </w:rPr>
        <w:t>delete</w:t>
      </w:r>
      <w:r w:rsidR="005067AD">
        <w:t xml:space="preserve"> method in a try-catch block</w:t>
      </w:r>
      <w:r w:rsidR="00C577A2">
        <w:t xml:space="preserve">. </w:t>
      </w:r>
    </w:p>
    <w:p w:rsidR="00C577A2" w:rsidRDefault="00C577A2" w:rsidP="00753498"/>
    <w:p w:rsidR="00C577A2" w:rsidRDefault="00C577A2" w:rsidP="00753498">
      <w:r>
        <w:t>Ian wants to copy a file from a directory in his GlusterFS volume to a local directory. He knows the path of the file in the Gluster volume</w:t>
      </w:r>
      <w:r w:rsidR="00D90CB0">
        <w:t xml:space="preserve">, as well as the target path </w:t>
      </w:r>
      <w:r>
        <w:t xml:space="preserve">directory. He calls the </w:t>
      </w:r>
      <w:r w:rsidR="00C66538">
        <w:t xml:space="preserve">Java GlusterFS </w:t>
      </w:r>
      <w:r>
        <w:t xml:space="preserve">method </w:t>
      </w:r>
      <w:r>
        <w:rPr>
          <w:i/>
        </w:rPr>
        <w:t>copy</w:t>
      </w:r>
      <w:r w:rsidR="00250C1E">
        <w:t xml:space="preserve"> with the source path and </w:t>
      </w:r>
      <w:r>
        <w:t>the target path</w:t>
      </w:r>
      <w:r w:rsidR="00636B04">
        <w:t xml:space="preserve">, and uses the copy option </w:t>
      </w:r>
      <w:r w:rsidR="00745453">
        <w:t>COPY_ATTRIBUTES</w:t>
      </w:r>
      <w:r w:rsidR="00636B04">
        <w:t xml:space="preserve"> </w:t>
      </w:r>
      <w:r w:rsidR="00431427">
        <w:t>to copy over the file permissions</w:t>
      </w:r>
      <w:r w:rsidR="00636B04">
        <w:t xml:space="preserve"> in the target directory</w:t>
      </w:r>
      <w:r w:rsidR="00250C1E">
        <w:t>. H</w:t>
      </w:r>
      <w:r>
        <w:t>e knows that</w:t>
      </w:r>
      <w:r w:rsidR="00250C1E">
        <w:t xml:space="preserve"> he can add any number of additional copy options to the method call, but he only wants to do a simple copy so he does not specify any</w:t>
      </w:r>
      <w:r w:rsidR="003B0377">
        <w:t xml:space="preserve"> more</w:t>
      </w:r>
      <w:r w:rsidR="00250C1E">
        <w:t>.</w:t>
      </w:r>
      <w:r>
        <w:t xml:space="preserve"> </w:t>
      </w:r>
      <w:r w:rsidR="00250C1E">
        <w:t xml:space="preserve">He does not receive a </w:t>
      </w:r>
      <w:r w:rsidR="00250C1E">
        <w:rPr>
          <w:i/>
        </w:rPr>
        <w:t>FileAlreadyExistsException</w:t>
      </w:r>
      <w:r w:rsidR="00250C1E">
        <w:t>, so he knows that he did not already have the file copied in his local directory.</w:t>
      </w:r>
    </w:p>
    <w:p w:rsidR="00DA6A8C" w:rsidRDefault="00DA6A8C" w:rsidP="00753498"/>
    <w:p w:rsidR="00D15C2D" w:rsidRDefault="00DA6A8C" w:rsidP="00753498">
      <w:r>
        <w:t>Maylem wants to determine if two files</w:t>
      </w:r>
      <w:r w:rsidR="00D15C2D">
        <w:t xml:space="preserve"> in her GlusterFS volume</w:t>
      </w:r>
      <w:r>
        <w:t xml:space="preserve"> are the same. She has the paths to the two files, but is not sure </w:t>
      </w:r>
      <w:r w:rsidR="00D15C2D">
        <w:t xml:space="preserve">if the files are the same </w:t>
      </w:r>
      <w:r>
        <w:t>because the two</w:t>
      </w:r>
      <w:r w:rsidR="00D15C2D">
        <w:t xml:space="preserve"> paths are not identical. She calls the </w:t>
      </w:r>
      <w:r w:rsidR="009C2094">
        <w:t xml:space="preserve">Java GlusterFS </w:t>
      </w:r>
      <w:r w:rsidR="00D15C2D">
        <w:t xml:space="preserve">method </w:t>
      </w:r>
      <w:r w:rsidR="00D15C2D">
        <w:rPr>
          <w:i/>
        </w:rPr>
        <w:t>isSameFile</w:t>
      </w:r>
      <w:r w:rsidR="00D15C2D">
        <w:t xml:space="preserve"> with the paths to the two files to determine this. She knows that this method returns true if the two paths locate the same file, so she stores the return value, prints it, and sees that </w:t>
      </w:r>
      <w:r w:rsidR="00D15C2D">
        <w:rPr>
          <w:i/>
        </w:rPr>
        <w:t xml:space="preserve">false </w:t>
      </w:r>
      <w:r w:rsidR="00D15C2D">
        <w:t>is printed</w:t>
      </w:r>
      <w:r w:rsidR="000B6815">
        <w:t>, so the two files are not the same</w:t>
      </w:r>
      <w:r w:rsidR="00D15C2D">
        <w:t>.</w:t>
      </w:r>
    </w:p>
    <w:p w:rsidR="00D15C2D" w:rsidRDefault="00D15C2D" w:rsidP="00753498"/>
    <w:p w:rsidR="00753498" w:rsidRPr="00753498" w:rsidRDefault="00D15C2D" w:rsidP="00B35D7A">
      <w:r>
        <w:t>Ian wants to</w:t>
      </w:r>
      <w:r w:rsidR="00DA6A8C">
        <w:t xml:space="preserve"> </w:t>
      </w:r>
      <w:r w:rsidR="00D522B6">
        <w:t xml:space="preserve">create a new directory in his GlusterFS volume. He knows where he wants the new directory to be created, so he calls the Java GlusterFS method </w:t>
      </w:r>
      <w:r w:rsidR="00D522B6">
        <w:rPr>
          <w:i/>
        </w:rPr>
        <w:t>createDirectory</w:t>
      </w:r>
      <w:r w:rsidR="00D522B6">
        <w:t xml:space="preserve"> with his desired path. He knows that the method </w:t>
      </w:r>
      <w:r w:rsidR="00FF7346">
        <w:t>throws exceptions if the directory already exists, or if the parent of the directory path he specified does not exist</w:t>
      </w:r>
      <w:r w:rsidR="00B35D7A">
        <w:t xml:space="preserve">. He </w:t>
      </w:r>
      <w:r w:rsidR="00FF7346">
        <w:t>does not specify any file attributes for the directory to be created. He does not receive any exceptions when he runs his program, so his directory was created in the specified path with a default set of permissions.</w:t>
      </w:r>
      <w:r w:rsidR="00B35D7A" w:rsidRPr="00753498">
        <w:t xml:space="preserve"> </w:t>
      </w:r>
    </w:p>
    <w:p w:rsidR="004A324D" w:rsidRDefault="004A324D">
      <w:pPr>
        <w:spacing w:line="240" w:lineRule="auto"/>
        <w:jc w:val="left"/>
        <w:rPr>
          <w:rFonts w:ascii="Cambria" w:hAnsi="Cambria"/>
          <w:b/>
          <w:sz w:val="26"/>
        </w:rPr>
      </w:pPr>
      <w:bookmarkStart w:id="39" w:name="_Toc405935408"/>
      <w:bookmarkStart w:id="40" w:name="_Toc406068773"/>
      <w:r>
        <w:br w:type="page"/>
      </w:r>
    </w:p>
    <w:p w:rsidR="00961DE4" w:rsidRDefault="00961DE4" w:rsidP="00961DE4">
      <w:pPr>
        <w:pStyle w:val="Heading3"/>
      </w:pPr>
      <w:r>
        <w:lastRenderedPageBreak/>
        <w:t>4.2.2: Use Case Model</w:t>
      </w:r>
      <w:bookmarkEnd w:id="39"/>
      <w:bookmarkEnd w:id="40"/>
    </w:p>
    <w:p w:rsidR="00B35D7A" w:rsidRDefault="00B35D7A" w:rsidP="00B35D7A">
      <w:r>
        <w:tab/>
        <w:t>The diagram in appendix B provides a limited overview of the use cases we have determined given the aforementioned scenarios (appendix A) and how users of our system may interact with the use cases.</w:t>
      </w:r>
    </w:p>
    <w:p w:rsidR="00B35D7A" w:rsidRDefault="00B35D7A" w:rsidP="00B35D7A">
      <w:r>
        <w:tab/>
        <w:t xml:space="preserve">We specify </w:t>
      </w:r>
      <w:r w:rsidR="00C8682B">
        <w:t>two</w:t>
      </w:r>
      <w:r>
        <w:t xml:space="preserve"> type</w:t>
      </w:r>
      <w:r w:rsidR="00C8682B">
        <w:t>s</w:t>
      </w:r>
      <w:r>
        <w:t xml:space="preserve"> of user</w:t>
      </w:r>
      <w:r w:rsidR="00C8682B">
        <w:t>s</w:t>
      </w:r>
      <w:r>
        <w:t xml:space="preserve"> in the diagram</w:t>
      </w:r>
      <w:r w:rsidR="00C8682B">
        <w:t>: the U</w:t>
      </w:r>
      <w:r>
        <w:t xml:space="preserve">ser is someone who wishes to utilize GlusterFS from </w:t>
      </w:r>
      <w:r w:rsidR="00C8682B">
        <w:t xml:space="preserve">within a Java program; the System is involved in the calling of </w:t>
      </w:r>
      <w:r w:rsidR="006B17A5">
        <w:t>private methods involved in the execution of system methods.</w:t>
      </w:r>
    </w:p>
    <w:p w:rsidR="00B35D7A" w:rsidRPr="00B35D7A" w:rsidRDefault="00B35D7A" w:rsidP="00B35D7A">
      <w:r>
        <w:tab/>
        <w:t xml:space="preserve">Some of the use cases interact with some other functionality that we describe, but as this process is iterative, the diagram and use cases will likely be expanded upon in the future as progress on the system is made and insights are had into what may be necessary for the completion of future milestones. </w:t>
      </w:r>
    </w:p>
    <w:p w:rsidR="00961DE4" w:rsidRDefault="00961DE4" w:rsidP="00961DE4">
      <w:pPr>
        <w:pStyle w:val="Heading3"/>
      </w:pPr>
      <w:bookmarkStart w:id="41" w:name="_Toc405935409"/>
      <w:bookmarkStart w:id="42" w:name="_Toc406068774"/>
      <w:r>
        <w:t>4.2.3: Class Diagram</w:t>
      </w:r>
      <w:bookmarkEnd w:id="41"/>
      <w:bookmarkEnd w:id="42"/>
    </w:p>
    <w:p w:rsidR="00B35D7A" w:rsidRDefault="008A311A" w:rsidP="00DC1197">
      <w:r>
        <w:tab/>
        <w:t xml:space="preserve">The </w:t>
      </w:r>
      <w:r w:rsidR="00B9113C">
        <w:t xml:space="preserve">first </w:t>
      </w:r>
      <w:r>
        <w:t>class dia</w:t>
      </w:r>
      <w:r w:rsidR="00CE2B10">
        <w:t xml:space="preserve">gram visible in appendix C </w:t>
      </w:r>
      <w:r w:rsidR="00B9113C">
        <w:t xml:space="preserve">(Figure 1) </w:t>
      </w:r>
      <w:r w:rsidR="00CE2B10">
        <w:t xml:space="preserve">is the minimal class diagram for the </w:t>
      </w:r>
      <w:r w:rsidR="00B9113C">
        <w:t>Java GlusterFS system, while the second class diagram in appendix C (Figure 2) shows the p</w:t>
      </w:r>
      <w:r w:rsidR="00A909A2">
        <w:t>arents of each of the classes. Though they are not broken up as such, almost every class in the class diagrams can be seen to make up a subsystem in itself. Exception to this are classes like the GlusterDirectoryStream and GlusterDirectoryIterator which both make up the subsystem responsible for parsing the contents of a directory.</w:t>
      </w:r>
    </w:p>
    <w:p w:rsidR="00A909A2" w:rsidRDefault="00A909A2" w:rsidP="00DC1197">
      <w:r>
        <w:tab/>
        <w:t>The core classes, GlusterFileSystemProvider, GlusterFileSystem, and Gluster</w:t>
      </w:r>
      <w:r w:rsidR="00A44E2E">
        <w:t>FileChannel</w:t>
      </w:r>
      <w:r>
        <w:t xml:space="preserve">, are the classes in which most user-driven logic is performed and are the focus of our work on the project (excluding our extension of the libgfapi-jni project, which is merely creating JNI bindings to the libgfapi project). Users do not typically see the aforementioned classes directly, preferring instead to go through the NIO.2 Files API which enables generic typing. </w:t>
      </w:r>
    </w:p>
    <w:p w:rsidR="00B35D7A" w:rsidRDefault="00A909A2" w:rsidP="00B35D7A">
      <w:pPr>
        <w:pStyle w:val="Heading3"/>
      </w:pPr>
      <w:r>
        <w:br w:type="page"/>
      </w:r>
      <w:bookmarkStart w:id="43" w:name="_Toc405935410"/>
      <w:bookmarkStart w:id="44" w:name="_Toc406068775"/>
      <w:r w:rsidR="00961DE4">
        <w:lastRenderedPageBreak/>
        <w:t>4.2.4: Sequence Diagram</w:t>
      </w:r>
      <w:r w:rsidR="00620A14">
        <w:t>s</w:t>
      </w:r>
      <w:bookmarkEnd w:id="43"/>
      <w:bookmarkEnd w:id="44"/>
    </w:p>
    <w:p w:rsidR="00AE3D58" w:rsidRDefault="00B35D7A" w:rsidP="00B35D7A">
      <w:r>
        <w:tab/>
      </w:r>
      <w:r w:rsidR="00916B39">
        <w:t xml:space="preserve">The sequence diagrams contained within appendix D are based on our </w:t>
      </w:r>
      <w:r w:rsidR="00A909A2">
        <w:t xml:space="preserve">work on the </w:t>
      </w:r>
      <w:r w:rsidR="00916B39">
        <w:t>current system and reflect a general idea for the flow of control throughout the system.</w:t>
      </w:r>
      <w:r w:rsidR="00A909A2">
        <w:t xml:space="preserve"> Generally, when</w:t>
      </w:r>
      <w:r w:rsidR="00AE3D58">
        <w:t xml:space="preserve"> a function is user-driven, the sequence diagram will reflect that the user goes through the Files class rather than handling the Java GlusterFS library itself. Pay special attention to notes within the diagrams as the notes indicate where functionality may be lacking, or assumptions that are made.</w:t>
      </w:r>
    </w:p>
    <w:p w:rsidR="00B35D7A" w:rsidRPr="00B35D7A" w:rsidRDefault="00AE3D58" w:rsidP="00B35D7A">
      <w:r>
        <w:tab/>
        <w:t>For example, in the isDirectoryEmpty sequence diagram, a note is made that the directory entries parsed by the GlusterDirectoryIterator are checked against the special directory entries of “.” and “..” which represent “this” and “parent” respectively, and discarded if they match. This functionality is something we aim to implement, and the diagram reflects the current state of the function.</w:t>
      </w:r>
      <w:r w:rsidR="00916B39">
        <w:t xml:space="preserve"> </w:t>
      </w:r>
    </w:p>
    <w:p w:rsidR="00E603BE" w:rsidRDefault="00A909A2" w:rsidP="00AB0DCA">
      <w:pPr>
        <w:pStyle w:val="Heading1"/>
      </w:pPr>
      <w:r>
        <w:br w:type="page"/>
      </w:r>
      <w:bookmarkStart w:id="45" w:name="_Toc405935411"/>
      <w:bookmarkStart w:id="46" w:name="_Toc406068776"/>
      <w:r w:rsidR="00961DE4">
        <w:lastRenderedPageBreak/>
        <w:t>5: Glossary</w:t>
      </w:r>
      <w:bookmarkEnd w:id="45"/>
      <w:bookmarkEnd w:id="46"/>
    </w:p>
    <w:p w:rsidR="00E603BE" w:rsidRDefault="00E603BE" w:rsidP="00EB2488">
      <w:pPr>
        <w:numPr>
          <w:ilvl w:val="0"/>
          <w:numId w:val="1"/>
        </w:numPr>
      </w:pPr>
      <w:r w:rsidRPr="00F328DB">
        <w:rPr>
          <w:b/>
        </w:rPr>
        <w:t>GlusterFS</w:t>
      </w:r>
      <w:r>
        <w:t>: A scale-out, networked-attached storage platform</w:t>
      </w:r>
    </w:p>
    <w:p w:rsidR="00E603BE" w:rsidRDefault="00E603BE" w:rsidP="00EB2488">
      <w:pPr>
        <w:numPr>
          <w:ilvl w:val="0"/>
          <w:numId w:val="1"/>
        </w:numPr>
      </w:pPr>
      <w:r w:rsidRPr="00F328DB">
        <w:rPr>
          <w:b/>
        </w:rPr>
        <w:t>Java Native Interface (JNI)</w:t>
      </w:r>
      <w:r>
        <w:t>: A programming framework which allows Java code to call and be called by native applications and libraries written in other languages</w:t>
      </w:r>
    </w:p>
    <w:p w:rsidR="00E603BE" w:rsidRPr="00B97FE3" w:rsidRDefault="00E603BE" w:rsidP="00EB2488">
      <w:pPr>
        <w:numPr>
          <w:ilvl w:val="0"/>
          <w:numId w:val="1"/>
        </w:numPr>
      </w:pPr>
      <w:r>
        <w:rPr>
          <w:b/>
        </w:rPr>
        <w:t>libgf</w:t>
      </w:r>
      <w:r w:rsidRPr="00F328DB">
        <w:rPr>
          <w:b/>
        </w:rPr>
        <w:t>api</w:t>
      </w:r>
      <w:r>
        <w:t>: A library for accessing data in GlusterFS</w:t>
      </w:r>
    </w:p>
    <w:p w:rsidR="00E603BE" w:rsidRDefault="00E603BE" w:rsidP="00EB2488">
      <w:pPr>
        <w:numPr>
          <w:ilvl w:val="0"/>
          <w:numId w:val="1"/>
        </w:numPr>
      </w:pPr>
      <w:r w:rsidRPr="00F328DB">
        <w:rPr>
          <w:b/>
        </w:rPr>
        <w:t>libgfapi-jni</w:t>
      </w:r>
      <w:r>
        <w:t>: Java Native Interface bindings for the libgfapi</w:t>
      </w:r>
    </w:p>
    <w:p w:rsidR="00E603BE" w:rsidRDefault="00E603BE" w:rsidP="00EB2488">
      <w:pPr>
        <w:numPr>
          <w:ilvl w:val="0"/>
          <w:numId w:val="1"/>
        </w:numPr>
      </w:pPr>
      <w:r w:rsidRPr="00F328DB">
        <w:rPr>
          <w:b/>
        </w:rPr>
        <w:t>NIO.2</w:t>
      </w:r>
      <w:r>
        <w:t>: Java 7’s enhanced file package which provides file system APIs</w:t>
      </w:r>
    </w:p>
    <w:p w:rsidR="00E603BE" w:rsidRDefault="00E603BE" w:rsidP="00EB2488">
      <w:pPr>
        <w:numPr>
          <w:ilvl w:val="0"/>
          <w:numId w:val="1"/>
        </w:numPr>
      </w:pPr>
      <w:r w:rsidRPr="00F328DB">
        <w:rPr>
          <w:b/>
        </w:rPr>
        <w:t>NIO</w:t>
      </w:r>
      <w:r>
        <w:t>: Non-blocking I/O; also called asynchronous I/O</w:t>
      </w:r>
    </w:p>
    <w:p w:rsidR="00E603BE" w:rsidRDefault="00E603BE" w:rsidP="00E603BE"/>
    <w:p w:rsidR="00CA1374" w:rsidRDefault="00E603BE" w:rsidP="00961DE4">
      <w:pPr>
        <w:pStyle w:val="Heading1"/>
      </w:pPr>
      <w:r>
        <w:br w:type="page"/>
      </w:r>
      <w:bookmarkStart w:id="47" w:name="_Toc405935412"/>
      <w:bookmarkStart w:id="48" w:name="_Toc406068777"/>
      <w:r w:rsidR="00961DE4">
        <w:lastRenderedPageBreak/>
        <w:t>6</w:t>
      </w:r>
      <w:r w:rsidR="00CA1374">
        <w:t>: Appendix</w:t>
      </w:r>
      <w:bookmarkEnd w:id="32"/>
      <w:bookmarkEnd w:id="47"/>
      <w:bookmarkEnd w:id="48"/>
    </w:p>
    <w:p w:rsidR="007A075B" w:rsidRDefault="003327FF" w:rsidP="007A075B">
      <w:r>
        <w:t>This chapter consists of the following appendices:</w:t>
      </w:r>
    </w:p>
    <w:p w:rsidR="003327FF" w:rsidRDefault="003327FF" w:rsidP="00EB2488">
      <w:pPr>
        <w:numPr>
          <w:ilvl w:val="0"/>
          <w:numId w:val="6"/>
        </w:numPr>
      </w:pPr>
      <w:r>
        <w:t xml:space="preserve">Appendix A – </w:t>
      </w:r>
      <w:r w:rsidR="00961DE4">
        <w:t>Use Cases</w:t>
      </w:r>
    </w:p>
    <w:p w:rsidR="003327FF" w:rsidRDefault="003327FF" w:rsidP="00EB2488">
      <w:pPr>
        <w:numPr>
          <w:ilvl w:val="0"/>
          <w:numId w:val="6"/>
        </w:numPr>
      </w:pPr>
      <w:r>
        <w:t xml:space="preserve">Appendix B – </w:t>
      </w:r>
      <w:r w:rsidR="00961DE4">
        <w:t>Use Case Diagram</w:t>
      </w:r>
    </w:p>
    <w:p w:rsidR="003327FF" w:rsidRDefault="003327FF" w:rsidP="00EB2488">
      <w:pPr>
        <w:numPr>
          <w:ilvl w:val="0"/>
          <w:numId w:val="6"/>
        </w:numPr>
      </w:pPr>
      <w:r>
        <w:t xml:space="preserve">Appendix C – </w:t>
      </w:r>
      <w:r w:rsidR="00961DE4">
        <w:t>Class Diagram</w:t>
      </w:r>
    </w:p>
    <w:p w:rsidR="003327FF" w:rsidRDefault="003327FF" w:rsidP="00EB2488">
      <w:pPr>
        <w:numPr>
          <w:ilvl w:val="0"/>
          <w:numId w:val="6"/>
        </w:numPr>
      </w:pPr>
      <w:r>
        <w:t>Appendix D –</w:t>
      </w:r>
      <w:r w:rsidR="00961DE4">
        <w:t xml:space="preserve"> Sequence Diagram</w:t>
      </w:r>
    </w:p>
    <w:p w:rsidR="00961DE4" w:rsidRPr="003327FF" w:rsidRDefault="00961DE4" w:rsidP="00EB2488">
      <w:pPr>
        <w:numPr>
          <w:ilvl w:val="0"/>
          <w:numId w:val="6"/>
        </w:numPr>
      </w:pPr>
      <w:r>
        <w:t>Appendix E – Diary of Meetings and Tasks</w:t>
      </w:r>
    </w:p>
    <w:p w:rsidR="00CA1374" w:rsidRDefault="007A075B" w:rsidP="007A075B">
      <w:pPr>
        <w:pStyle w:val="Heading2"/>
      </w:pPr>
      <w:bookmarkStart w:id="49" w:name="_Toc397694245"/>
      <w:r>
        <w:br w:type="page"/>
      </w:r>
      <w:bookmarkStart w:id="50" w:name="_Toc405935413"/>
      <w:bookmarkStart w:id="51" w:name="_Toc406068778"/>
      <w:r w:rsidR="00961DE4">
        <w:lastRenderedPageBreak/>
        <w:t>6</w:t>
      </w:r>
      <w:r w:rsidR="00CA1374">
        <w:t xml:space="preserve">.1: Appendix A – </w:t>
      </w:r>
      <w:bookmarkEnd w:id="49"/>
      <w:r w:rsidR="00961DE4">
        <w:t>Use Cases</w:t>
      </w:r>
      <w:bookmarkEnd w:id="50"/>
      <w:bookmarkEnd w:id="51"/>
    </w:p>
    <w:p w:rsidR="00571DE6" w:rsidRDefault="0061381F" w:rsidP="00571DE6">
      <w:pPr>
        <w:ind w:firstLine="720"/>
      </w:pPr>
      <w:r>
        <w:t>The use cases described herein represent the functionality involved up to the second milestone of the project. Use cases will be elaborated on as the milestones are elaborated on throughout the project and as time allows for expansion of functionality.</w:t>
      </w:r>
    </w:p>
    <w:p w:rsidR="00571DE6" w:rsidRDefault="00571DE6" w:rsidP="00571DE6"/>
    <w:tbl>
      <w:tblPr>
        <w:tblW w:w="0" w:type="auto"/>
        <w:jc w:val="center"/>
        <w:tblInd w:w="-10" w:type="dxa"/>
        <w:tblLayout w:type="fixed"/>
        <w:tblLook w:val="0000" w:firstRow="0" w:lastRow="0" w:firstColumn="0" w:lastColumn="0" w:noHBand="0" w:noVBand="0"/>
      </w:tblPr>
      <w:tblGrid>
        <w:gridCol w:w="2358"/>
        <w:gridCol w:w="6518"/>
      </w:tblGrid>
      <w:tr w:rsidR="00571DE6" w:rsidTr="00C66701">
        <w:trPr>
          <w:jc w:val="center"/>
        </w:trPr>
        <w:tc>
          <w:tcPr>
            <w:tcW w:w="2358" w:type="dxa"/>
            <w:tcBorders>
              <w:top w:val="single" w:sz="8" w:space="0" w:color="808080"/>
              <w:left w:val="single" w:sz="8" w:space="0" w:color="808080"/>
            </w:tcBorders>
            <w:shd w:val="clear" w:color="auto" w:fill="4F81BD"/>
          </w:tcPr>
          <w:p w:rsidR="00571DE6" w:rsidRDefault="00571DE6" w:rsidP="00C66701">
            <w:pPr>
              <w:rPr>
                <w:b/>
                <w:bCs/>
                <w:color w:val="FFFFFF"/>
              </w:rPr>
            </w:pPr>
            <w:r>
              <w:rPr>
                <w:b/>
                <w:bCs/>
                <w:color w:val="FFFFFF"/>
                <w:sz w:val="28"/>
              </w:rPr>
              <w:t>Use Case ID</w:t>
            </w:r>
          </w:p>
        </w:tc>
        <w:tc>
          <w:tcPr>
            <w:tcW w:w="6518" w:type="dxa"/>
            <w:tcBorders>
              <w:top w:val="single" w:sz="8" w:space="0" w:color="808080"/>
              <w:right w:val="single" w:sz="8" w:space="0" w:color="808080"/>
            </w:tcBorders>
            <w:shd w:val="clear" w:color="auto" w:fill="4F81BD"/>
          </w:tcPr>
          <w:p w:rsidR="00571DE6" w:rsidRDefault="00571DE6" w:rsidP="00C66701">
            <w:r>
              <w:rPr>
                <w:b/>
                <w:bCs/>
                <w:color w:val="FFFFFF"/>
              </w:rPr>
              <w:t>Read (java-glusterfs-01)</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Allows a user to read a file.</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Actor</w:t>
            </w:r>
          </w:p>
        </w:tc>
        <w:tc>
          <w:tcPr>
            <w:tcW w:w="6518" w:type="dxa"/>
            <w:tcBorders>
              <w:right w:val="single" w:sz="8" w:space="0" w:color="808080"/>
            </w:tcBorders>
            <w:shd w:val="clear" w:color="auto" w:fill="auto"/>
          </w:tcPr>
          <w:p w:rsidR="00571DE6" w:rsidRDefault="00571DE6" w:rsidP="00C66701">
            <w:r>
              <w:t>All Users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EB2488">
            <w:pPr>
              <w:numPr>
                <w:ilvl w:val="0"/>
                <w:numId w:val="26"/>
              </w:numPr>
              <w:suppressAutoHyphens/>
              <w:jc w:val="left"/>
            </w:pPr>
            <w:r>
              <w:t>User has created a FileChannel object with the desired file to be read.</w:t>
            </w:r>
          </w:p>
          <w:p w:rsidR="00571DE6" w:rsidRDefault="00571DE6" w:rsidP="00EB2488">
            <w:pPr>
              <w:numPr>
                <w:ilvl w:val="0"/>
                <w:numId w:val="26"/>
              </w:numPr>
              <w:suppressAutoHyphens/>
              <w:jc w:val="left"/>
            </w:pPr>
            <w:r>
              <w:t>User has created a ByteBuffer object to be used to store the read bytes.</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Details</w:t>
            </w:r>
          </w:p>
        </w:tc>
        <w:tc>
          <w:tcPr>
            <w:tcW w:w="6518" w:type="dxa"/>
            <w:tcBorders>
              <w:right w:val="single" w:sz="8" w:space="0" w:color="808080"/>
            </w:tcBorders>
            <w:shd w:val="clear" w:color="auto" w:fill="auto"/>
          </w:tcPr>
          <w:p w:rsidR="00571DE6" w:rsidRDefault="00571DE6" w:rsidP="00EB2488">
            <w:pPr>
              <w:numPr>
                <w:ilvl w:val="0"/>
                <w:numId w:val="20"/>
              </w:numPr>
              <w:suppressAutoHyphens/>
              <w:jc w:val="left"/>
            </w:pPr>
            <w:r>
              <w:t>The use case begins when the user calls the read method in their program.</w:t>
            </w:r>
          </w:p>
          <w:p w:rsidR="00571DE6" w:rsidRDefault="00571DE6" w:rsidP="00EB2488">
            <w:pPr>
              <w:numPr>
                <w:ilvl w:val="0"/>
                <w:numId w:val="20"/>
              </w:numPr>
              <w:suppressAutoHyphens/>
              <w:jc w:val="left"/>
            </w:pPr>
            <w:r>
              <w:t>The system shall check if the optional offset and length parameters are within a valid range.</w:t>
            </w:r>
          </w:p>
          <w:p w:rsidR="00571DE6" w:rsidRDefault="00571DE6" w:rsidP="00EB2488">
            <w:pPr>
              <w:numPr>
                <w:ilvl w:val="0"/>
                <w:numId w:val="20"/>
              </w:numPr>
              <w:suppressAutoHyphens/>
              <w:jc w:val="left"/>
            </w:pPr>
            <w:r>
              <w:t>The system shall read the bytes from the file into the supplied ByteBuffer.</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The number of bytes read as an integer.</w:t>
            </w:r>
          </w:p>
        </w:tc>
      </w:tr>
      <w:tr w:rsidR="00571DE6" w:rsidTr="00C66701">
        <w:trPr>
          <w:jc w:val="center"/>
        </w:trPr>
        <w:tc>
          <w:tcPr>
            <w:tcW w:w="2358" w:type="dxa"/>
            <w:tcBorders>
              <w:left w:val="single" w:sz="8" w:space="0" w:color="808080"/>
              <w:bottom w:val="single" w:sz="8" w:space="0" w:color="808080"/>
            </w:tcBorders>
            <w:shd w:val="clear" w:color="auto" w:fill="auto"/>
          </w:tcPr>
          <w:p w:rsidR="00571DE6" w:rsidRDefault="00571DE6" w:rsidP="00C66701">
            <w:r>
              <w:rPr>
                <w:b/>
                <w:bCs/>
              </w:rPr>
              <w:t>Exceptions</w:t>
            </w:r>
          </w:p>
        </w:tc>
        <w:tc>
          <w:tcPr>
            <w:tcW w:w="6518" w:type="dxa"/>
            <w:tcBorders>
              <w:bottom w:val="single" w:sz="8" w:space="0" w:color="808080"/>
              <w:right w:val="single" w:sz="8" w:space="0" w:color="808080"/>
            </w:tcBorders>
            <w:shd w:val="clear" w:color="auto" w:fill="auto"/>
          </w:tcPr>
          <w:p w:rsidR="00571DE6" w:rsidRDefault="00571DE6" w:rsidP="00EB2488">
            <w:pPr>
              <w:numPr>
                <w:ilvl w:val="0"/>
                <w:numId w:val="32"/>
              </w:numPr>
              <w:suppressAutoHyphens/>
              <w:jc w:val="left"/>
            </w:pPr>
            <w:r>
              <w:t>The optional offset and limit parameters are outside of the acceptable range.</w:t>
            </w:r>
          </w:p>
          <w:p w:rsidR="00571DE6" w:rsidRDefault="00571DE6" w:rsidP="00EB2488">
            <w:pPr>
              <w:numPr>
                <w:ilvl w:val="0"/>
                <w:numId w:val="32"/>
              </w:numPr>
              <w:suppressAutoHyphens/>
              <w:jc w:val="left"/>
            </w:pPr>
            <w:r>
              <w:t>An I/O exception occurs.</w:t>
            </w:r>
          </w:p>
          <w:p w:rsidR="00571DE6" w:rsidRDefault="00571DE6" w:rsidP="00EB2488">
            <w:pPr>
              <w:numPr>
                <w:ilvl w:val="0"/>
                <w:numId w:val="32"/>
              </w:numPr>
              <w:suppressAutoHyphens/>
              <w:jc w:val="left"/>
            </w:pPr>
            <w:r>
              <w:t>The FileChannel object is non-readable.</w:t>
            </w:r>
          </w:p>
        </w:tc>
      </w:tr>
    </w:tbl>
    <w:p w:rsidR="00571DE6" w:rsidRDefault="00571DE6" w:rsidP="00571DE6"/>
    <w:p w:rsidR="00571DE6" w:rsidRDefault="00571DE6" w:rsidP="00571DE6">
      <w:pPr>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571DE6" w:rsidTr="00C66701">
        <w:trPr>
          <w:jc w:val="center"/>
        </w:trPr>
        <w:tc>
          <w:tcPr>
            <w:tcW w:w="2358" w:type="dxa"/>
            <w:tcBorders>
              <w:top w:val="single" w:sz="8" w:space="0" w:color="808080"/>
              <w:left w:val="single" w:sz="8" w:space="0" w:color="808080"/>
            </w:tcBorders>
            <w:shd w:val="clear" w:color="auto" w:fill="4F81BD"/>
          </w:tcPr>
          <w:p w:rsidR="00571DE6" w:rsidRDefault="00571DE6" w:rsidP="00C66701">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571DE6" w:rsidRDefault="00571DE6" w:rsidP="00C66701">
            <w:r>
              <w:rPr>
                <w:b/>
                <w:bCs/>
                <w:color w:val="FFFFFF"/>
              </w:rPr>
              <w:t>Write (java-glusterfs-02)</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Allows a user to write to a file.</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Actor</w:t>
            </w:r>
          </w:p>
        </w:tc>
        <w:tc>
          <w:tcPr>
            <w:tcW w:w="6518" w:type="dxa"/>
            <w:tcBorders>
              <w:right w:val="single" w:sz="8" w:space="0" w:color="808080"/>
            </w:tcBorders>
            <w:shd w:val="clear" w:color="auto" w:fill="auto"/>
          </w:tcPr>
          <w:p w:rsidR="00571DE6" w:rsidRDefault="00571DE6" w:rsidP="00C66701">
            <w:r>
              <w:t>All Users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EB2488">
            <w:pPr>
              <w:numPr>
                <w:ilvl w:val="0"/>
                <w:numId w:val="26"/>
              </w:numPr>
              <w:suppressAutoHyphens/>
              <w:jc w:val="left"/>
            </w:pPr>
            <w:r>
              <w:t>User has created a FileChannel object with the desired file to be written to.</w:t>
            </w:r>
          </w:p>
          <w:p w:rsidR="00571DE6" w:rsidRDefault="00571DE6" w:rsidP="00EB2488">
            <w:pPr>
              <w:numPr>
                <w:ilvl w:val="0"/>
                <w:numId w:val="26"/>
              </w:numPr>
              <w:suppressAutoHyphens/>
              <w:jc w:val="left"/>
            </w:pPr>
            <w:r>
              <w:t>User has created a ByteBuffer object with the bytes to be written.</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Details</w:t>
            </w:r>
          </w:p>
        </w:tc>
        <w:tc>
          <w:tcPr>
            <w:tcW w:w="6518" w:type="dxa"/>
            <w:tcBorders>
              <w:right w:val="single" w:sz="8" w:space="0" w:color="808080"/>
            </w:tcBorders>
            <w:shd w:val="clear" w:color="auto" w:fill="auto"/>
          </w:tcPr>
          <w:p w:rsidR="00571DE6" w:rsidRDefault="00571DE6" w:rsidP="00EB2488">
            <w:pPr>
              <w:numPr>
                <w:ilvl w:val="0"/>
                <w:numId w:val="34"/>
              </w:numPr>
              <w:suppressAutoHyphens/>
              <w:jc w:val="left"/>
            </w:pPr>
            <w:r>
              <w:t>The use case begins when the user calls the write method in their program.</w:t>
            </w:r>
          </w:p>
          <w:p w:rsidR="00571DE6" w:rsidRDefault="00571DE6" w:rsidP="00EB2488">
            <w:pPr>
              <w:numPr>
                <w:ilvl w:val="0"/>
                <w:numId w:val="34"/>
              </w:numPr>
              <w:suppressAutoHyphens/>
              <w:jc w:val="left"/>
            </w:pPr>
            <w:r>
              <w:t>The system shall check if the optional offset and length parameters are within a valid range.</w:t>
            </w:r>
          </w:p>
          <w:p w:rsidR="00571DE6" w:rsidRDefault="00571DE6" w:rsidP="00EB2488">
            <w:pPr>
              <w:numPr>
                <w:ilvl w:val="0"/>
                <w:numId w:val="34"/>
              </w:numPr>
              <w:suppressAutoHyphens/>
              <w:jc w:val="left"/>
            </w:pPr>
            <w:r>
              <w:t>The system shall write the bytes in the supplied ByteBuffer to the file.</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The number of bytes written as a long.</w:t>
            </w:r>
          </w:p>
        </w:tc>
      </w:tr>
      <w:tr w:rsidR="00571DE6" w:rsidTr="00C66701">
        <w:trPr>
          <w:jc w:val="center"/>
        </w:trPr>
        <w:tc>
          <w:tcPr>
            <w:tcW w:w="2358" w:type="dxa"/>
            <w:tcBorders>
              <w:left w:val="single" w:sz="8" w:space="0" w:color="808080"/>
              <w:bottom w:val="single" w:sz="8" w:space="0" w:color="808080"/>
            </w:tcBorders>
            <w:shd w:val="clear" w:color="auto" w:fill="auto"/>
          </w:tcPr>
          <w:p w:rsidR="00571DE6" w:rsidRDefault="00571DE6" w:rsidP="00C66701">
            <w:r>
              <w:rPr>
                <w:b/>
                <w:bCs/>
              </w:rPr>
              <w:t>Exceptions</w:t>
            </w:r>
          </w:p>
        </w:tc>
        <w:tc>
          <w:tcPr>
            <w:tcW w:w="6518" w:type="dxa"/>
            <w:tcBorders>
              <w:bottom w:val="single" w:sz="8" w:space="0" w:color="808080"/>
              <w:right w:val="single" w:sz="8" w:space="0" w:color="808080"/>
            </w:tcBorders>
            <w:shd w:val="clear" w:color="auto" w:fill="auto"/>
          </w:tcPr>
          <w:p w:rsidR="00571DE6" w:rsidRDefault="00571DE6" w:rsidP="00EB2488">
            <w:pPr>
              <w:numPr>
                <w:ilvl w:val="0"/>
                <w:numId w:val="32"/>
              </w:numPr>
              <w:suppressAutoHyphens/>
              <w:jc w:val="left"/>
            </w:pPr>
            <w:r>
              <w:t>The optional offset and limit parameters are outside of the acceptable range.</w:t>
            </w:r>
          </w:p>
          <w:p w:rsidR="00571DE6" w:rsidRDefault="00571DE6" w:rsidP="00EB2488">
            <w:pPr>
              <w:numPr>
                <w:ilvl w:val="0"/>
                <w:numId w:val="32"/>
              </w:numPr>
              <w:suppressAutoHyphens/>
              <w:jc w:val="left"/>
            </w:pPr>
            <w:r>
              <w:t>An I/O exception occurs.</w:t>
            </w:r>
          </w:p>
          <w:p w:rsidR="00571DE6" w:rsidRDefault="00571DE6" w:rsidP="00EB2488">
            <w:pPr>
              <w:numPr>
                <w:ilvl w:val="0"/>
                <w:numId w:val="32"/>
              </w:numPr>
              <w:suppressAutoHyphens/>
              <w:jc w:val="left"/>
            </w:pPr>
            <w:r>
              <w:t>The FileChannel object is non-writable.</w:t>
            </w:r>
          </w:p>
        </w:tc>
      </w:tr>
    </w:tbl>
    <w:p w:rsidR="00571DE6" w:rsidRDefault="00571DE6" w:rsidP="00571DE6"/>
    <w:p w:rsidR="00571DE6" w:rsidRDefault="00571DE6" w:rsidP="00571DE6">
      <w:pPr>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571DE6" w:rsidTr="00C66701">
        <w:trPr>
          <w:jc w:val="center"/>
        </w:trPr>
        <w:tc>
          <w:tcPr>
            <w:tcW w:w="2358" w:type="dxa"/>
            <w:tcBorders>
              <w:top w:val="single" w:sz="8" w:space="0" w:color="808080"/>
              <w:left w:val="single" w:sz="8" w:space="0" w:color="808080"/>
            </w:tcBorders>
            <w:shd w:val="clear" w:color="auto" w:fill="4F81BD"/>
          </w:tcPr>
          <w:p w:rsidR="00571DE6" w:rsidRDefault="00571DE6" w:rsidP="00C66701">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571DE6" w:rsidRDefault="00571DE6" w:rsidP="00C66701">
            <w:r>
              <w:rPr>
                <w:b/>
                <w:bCs/>
                <w:color w:val="FFFFFF"/>
              </w:rPr>
              <w:t>Is Same File (java-glusterfs-03)</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Allows a user to check if two files are the same.</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Actor</w:t>
            </w:r>
          </w:p>
        </w:tc>
        <w:tc>
          <w:tcPr>
            <w:tcW w:w="6518" w:type="dxa"/>
            <w:tcBorders>
              <w:right w:val="single" w:sz="8" w:space="0" w:color="808080"/>
            </w:tcBorders>
            <w:shd w:val="clear" w:color="auto" w:fill="auto"/>
          </w:tcPr>
          <w:p w:rsidR="00571DE6" w:rsidRDefault="00571DE6" w:rsidP="00C66701">
            <w:r>
              <w:t>All Users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EB2488">
            <w:pPr>
              <w:numPr>
                <w:ilvl w:val="0"/>
                <w:numId w:val="28"/>
              </w:numPr>
              <w:suppressAutoHyphens/>
              <w:jc w:val="left"/>
            </w:pPr>
            <w:r>
              <w:t>User has the paths to two files.</w:t>
            </w:r>
          </w:p>
          <w:p w:rsidR="00571DE6" w:rsidRDefault="00571DE6" w:rsidP="00EB2488">
            <w:pPr>
              <w:numPr>
                <w:ilvl w:val="0"/>
                <w:numId w:val="28"/>
              </w:numPr>
              <w:suppressAutoHyphens/>
              <w:jc w:val="left"/>
            </w:pPr>
            <w:r>
              <w:t>User has connected to a GlusterFS volume in their program.</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Details</w:t>
            </w:r>
          </w:p>
        </w:tc>
        <w:tc>
          <w:tcPr>
            <w:tcW w:w="6518" w:type="dxa"/>
            <w:tcBorders>
              <w:right w:val="single" w:sz="8" w:space="0" w:color="808080"/>
            </w:tcBorders>
            <w:shd w:val="clear" w:color="auto" w:fill="auto"/>
          </w:tcPr>
          <w:p w:rsidR="00571DE6" w:rsidRDefault="00571DE6" w:rsidP="00EB2488">
            <w:pPr>
              <w:numPr>
                <w:ilvl w:val="0"/>
                <w:numId w:val="29"/>
              </w:numPr>
              <w:suppressAutoHyphens/>
              <w:jc w:val="left"/>
            </w:pPr>
            <w:r>
              <w:t>The use case begins when the user calls the isSameFile method from within their program.</w:t>
            </w:r>
          </w:p>
          <w:p w:rsidR="00571DE6" w:rsidRDefault="00571DE6" w:rsidP="00EB2488">
            <w:pPr>
              <w:numPr>
                <w:ilvl w:val="0"/>
                <w:numId w:val="29"/>
              </w:numPr>
              <w:suppressAutoHyphens/>
              <w:jc w:val="left"/>
            </w:pPr>
            <w:r>
              <w:t>The system shall check if the two paths are the same.</w:t>
            </w:r>
          </w:p>
          <w:p w:rsidR="00571DE6" w:rsidRDefault="00571DE6" w:rsidP="00EB2488">
            <w:pPr>
              <w:numPr>
                <w:ilvl w:val="0"/>
                <w:numId w:val="29"/>
              </w:numPr>
              <w:suppressAutoHyphens/>
              <w:jc w:val="left"/>
            </w:pPr>
            <w:r>
              <w:t>The system shall check if the file systems of the two paths are the different.</w:t>
            </w:r>
          </w:p>
          <w:p w:rsidR="00571DE6" w:rsidRDefault="00571DE6" w:rsidP="00EB2488">
            <w:pPr>
              <w:numPr>
                <w:ilvl w:val="0"/>
                <w:numId w:val="29"/>
              </w:numPr>
              <w:suppressAutoHyphens/>
              <w:jc w:val="left"/>
            </w:pPr>
            <w:r>
              <w:t>The system shall check if both paths exist.</w:t>
            </w:r>
          </w:p>
          <w:p w:rsidR="00571DE6" w:rsidRDefault="00571DE6" w:rsidP="00EB2488">
            <w:pPr>
              <w:numPr>
                <w:ilvl w:val="0"/>
                <w:numId w:val="29"/>
              </w:numPr>
              <w:suppressAutoHyphens/>
              <w:jc w:val="left"/>
            </w:pPr>
            <w:r>
              <w:t>The system shall retrieve the inode number of both files.</w:t>
            </w:r>
          </w:p>
          <w:p w:rsidR="00571DE6" w:rsidRDefault="00571DE6" w:rsidP="00EB2488">
            <w:pPr>
              <w:numPr>
                <w:ilvl w:val="0"/>
                <w:numId w:val="29"/>
              </w:numPr>
              <w:suppressAutoHyphens/>
              <w:jc w:val="left"/>
            </w:pPr>
            <w:r>
              <w:t>The system shall check whether the inode numbers of both files are the same.</w:t>
            </w:r>
          </w:p>
          <w:p w:rsidR="00571DE6" w:rsidRDefault="00571DE6" w:rsidP="00EB2488">
            <w:pPr>
              <w:numPr>
                <w:ilvl w:val="0"/>
                <w:numId w:val="29"/>
              </w:numPr>
              <w:suppressAutoHyphens/>
              <w:jc w:val="left"/>
            </w:pPr>
            <w:r>
              <w:t>The system shall return whether or not the two inode numbers are the same.</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The user knows if the two files are the same.</w:t>
            </w:r>
          </w:p>
        </w:tc>
      </w:tr>
      <w:tr w:rsidR="00571DE6" w:rsidTr="00C66701">
        <w:trPr>
          <w:jc w:val="center"/>
        </w:trPr>
        <w:tc>
          <w:tcPr>
            <w:tcW w:w="2358" w:type="dxa"/>
            <w:tcBorders>
              <w:left w:val="single" w:sz="8" w:space="0" w:color="808080"/>
              <w:bottom w:val="single" w:sz="8" w:space="0" w:color="808080"/>
            </w:tcBorders>
            <w:shd w:val="clear" w:color="auto" w:fill="auto"/>
          </w:tcPr>
          <w:p w:rsidR="00571DE6" w:rsidRDefault="00571DE6" w:rsidP="00C66701">
            <w:r>
              <w:rPr>
                <w:b/>
                <w:bCs/>
              </w:rPr>
              <w:t>Exceptions</w:t>
            </w:r>
          </w:p>
        </w:tc>
        <w:tc>
          <w:tcPr>
            <w:tcW w:w="6518" w:type="dxa"/>
            <w:tcBorders>
              <w:bottom w:val="single" w:sz="8" w:space="0" w:color="808080"/>
              <w:right w:val="single" w:sz="8" w:space="0" w:color="808080"/>
            </w:tcBorders>
            <w:shd w:val="clear" w:color="auto" w:fill="auto"/>
          </w:tcPr>
          <w:p w:rsidR="00571DE6" w:rsidRDefault="00571DE6" w:rsidP="00EB2488">
            <w:pPr>
              <w:numPr>
                <w:ilvl w:val="0"/>
                <w:numId w:val="23"/>
              </w:numPr>
              <w:suppressAutoHyphens/>
              <w:jc w:val="left"/>
            </w:pPr>
            <w:r>
              <w:t>An I/O exception occurs.</w:t>
            </w:r>
          </w:p>
          <w:p w:rsidR="00571DE6" w:rsidRDefault="00571DE6" w:rsidP="00EB2488">
            <w:pPr>
              <w:numPr>
                <w:ilvl w:val="0"/>
                <w:numId w:val="23"/>
              </w:numPr>
              <w:suppressAutoHyphens/>
              <w:jc w:val="left"/>
            </w:pPr>
            <w:r>
              <w:t>Either file does not exist.</w:t>
            </w:r>
          </w:p>
        </w:tc>
      </w:tr>
    </w:tbl>
    <w:p w:rsidR="00571DE6" w:rsidRDefault="00571DE6" w:rsidP="00571DE6"/>
    <w:p w:rsidR="00571DE6" w:rsidRDefault="00571DE6">
      <w:pPr>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571DE6" w:rsidTr="00C66701">
        <w:trPr>
          <w:jc w:val="center"/>
        </w:trPr>
        <w:tc>
          <w:tcPr>
            <w:tcW w:w="2358" w:type="dxa"/>
            <w:tcBorders>
              <w:top w:val="single" w:sz="8" w:space="0" w:color="808080"/>
              <w:left w:val="single" w:sz="8" w:space="0" w:color="808080"/>
            </w:tcBorders>
            <w:shd w:val="clear" w:color="auto" w:fill="4F81BD"/>
          </w:tcPr>
          <w:p w:rsidR="00571DE6" w:rsidRDefault="00571DE6" w:rsidP="00C66701">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571DE6" w:rsidRDefault="00571DE6" w:rsidP="00C66701">
            <w:r>
              <w:rPr>
                <w:b/>
                <w:bCs/>
                <w:color w:val="FFFFFF"/>
              </w:rPr>
              <w:t>Get File Store (java-glusterfs-04)</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Allows a user to retrieve the file store of a file or directory.</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Actor</w:t>
            </w:r>
          </w:p>
        </w:tc>
        <w:tc>
          <w:tcPr>
            <w:tcW w:w="6518" w:type="dxa"/>
            <w:tcBorders>
              <w:right w:val="single" w:sz="8" w:space="0" w:color="808080"/>
            </w:tcBorders>
            <w:shd w:val="clear" w:color="auto" w:fill="auto"/>
          </w:tcPr>
          <w:p w:rsidR="00571DE6" w:rsidRDefault="00571DE6" w:rsidP="00C66701">
            <w:r>
              <w:t>All Users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EB2488">
            <w:pPr>
              <w:numPr>
                <w:ilvl w:val="0"/>
                <w:numId w:val="24"/>
              </w:numPr>
              <w:suppressAutoHyphens/>
              <w:jc w:val="left"/>
            </w:pPr>
            <w:r>
              <w:t>User has a path to a file or directory.</w:t>
            </w:r>
          </w:p>
          <w:p w:rsidR="00571DE6" w:rsidRDefault="00571DE6" w:rsidP="00EB2488">
            <w:pPr>
              <w:numPr>
                <w:ilvl w:val="0"/>
                <w:numId w:val="24"/>
              </w:numPr>
              <w:suppressAutoHyphens/>
              <w:jc w:val="left"/>
            </w:pPr>
            <w:r>
              <w:t>User has connected to a GlusterFS volume in their program.</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Details</w:t>
            </w:r>
          </w:p>
        </w:tc>
        <w:tc>
          <w:tcPr>
            <w:tcW w:w="6518" w:type="dxa"/>
            <w:tcBorders>
              <w:right w:val="single" w:sz="8" w:space="0" w:color="808080"/>
            </w:tcBorders>
            <w:shd w:val="clear" w:color="auto" w:fill="auto"/>
          </w:tcPr>
          <w:p w:rsidR="00571DE6" w:rsidRDefault="00571DE6" w:rsidP="00EB2488">
            <w:pPr>
              <w:numPr>
                <w:ilvl w:val="0"/>
                <w:numId w:val="27"/>
              </w:numPr>
              <w:suppressAutoHyphens/>
              <w:jc w:val="left"/>
            </w:pPr>
            <w:r>
              <w:t>The use case begins when the user calls getFileStore.</w:t>
            </w:r>
          </w:p>
          <w:p w:rsidR="00571DE6" w:rsidRDefault="00571DE6" w:rsidP="00EB2488">
            <w:pPr>
              <w:numPr>
                <w:ilvl w:val="0"/>
                <w:numId w:val="27"/>
              </w:numPr>
              <w:suppressAutoHyphens/>
              <w:jc w:val="left"/>
            </w:pPr>
            <w:r>
              <w:t>The system shall check if the file exists.</w:t>
            </w:r>
          </w:p>
          <w:p w:rsidR="00571DE6" w:rsidRDefault="00571DE6" w:rsidP="00EB2488">
            <w:pPr>
              <w:numPr>
                <w:ilvl w:val="0"/>
                <w:numId w:val="27"/>
              </w:numPr>
              <w:suppressAutoHyphens/>
              <w:jc w:val="left"/>
            </w:pPr>
            <w:r>
              <w:t>The system shall get the file system associated with the file.</w:t>
            </w:r>
          </w:p>
          <w:p w:rsidR="00571DE6" w:rsidRDefault="00571DE6" w:rsidP="00EB2488">
            <w:pPr>
              <w:numPr>
                <w:ilvl w:val="0"/>
                <w:numId w:val="27"/>
              </w:numPr>
              <w:suppressAutoHyphens/>
              <w:jc w:val="left"/>
            </w:pPr>
            <w:r>
              <w:t>The system shall get all of the file stores associated with the file system.</w:t>
            </w:r>
          </w:p>
          <w:p w:rsidR="00571DE6" w:rsidRDefault="00571DE6" w:rsidP="00EB2488">
            <w:pPr>
              <w:numPr>
                <w:ilvl w:val="0"/>
                <w:numId w:val="27"/>
              </w:numPr>
              <w:suppressAutoHyphens/>
              <w:jc w:val="left"/>
            </w:pPr>
            <w:r>
              <w:t xml:space="preserve">The system shall return a file store in that set. </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The user has the file store associated with the file.</w:t>
            </w:r>
          </w:p>
        </w:tc>
      </w:tr>
      <w:tr w:rsidR="00571DE6" w:rsidTr="00C66701">
        <w:trPr>
          <w:jc w:val="center"/>
        </w:trPr>
        <w:tc>
          <w:tcPr>
            <w:tcW w:w="2358" w:type="dxa"/>
            <w:tcBorders>
              <w:left w:val="single" w:sz="8" w:space="0" w:color="808080"/>
              <w:bottom w:val="single" w:sz="8" w:space="0" w:color="808080"/>
            </w:tcBorders>
            <w:shd w:val="clear" w:color="auto" w:fill="auto"/>
          </w:tcPr>
          <w:p w:rsidR="00571DE6" w:rsidRDefault="00571DE6" w:rsidP="00C66701">
            <w:r>
              <w:rPr>
                <w:b/>
                <w:bCs/>
              </w:rPr>
              <w:t>Exceptions</w:t>
            </w:r>
          </w:p>
        </w:tc>
        <w:tc>
          <w:tcPr>
            <w:tcW w:w="6518" w:type="dxa"/>
            <w:tcBorders>
              <w:bottom w:val="single" w:sz="8" w:space="0" w:color="808080"/>
              <w:right w:val="single" w:sz="8" w:space="0" w:color="808080"/>
            </w:tcBorders>
            <w:shd w:val="clear" w:color="auto" w:fill="auto"/>
          </w:tcPr>
          <w:p w:rsidR="00571DE6" w:rsidRDefault="00571DE6" w:rsidP="00EB2488">
            <w:pPr>
              <w:numPr>
                <w:ilvl w:val="0"/>
                <w:numId w:val="22"/>
              </w:numPr>
              <w:suppressAutoHyphens/>
              <w:jc w:val="left"/>
            </w:pPr>
            <w:r>
              <w:t>The file does not exist.</w:t>
            </w:r>
          </w:p>
          <w:p w:rsidR="00571DE6" w:rsidRDefault="00571DE6" w:rsidP="00EB2488">
            <w:pPr>
              <w:numPr>
                <w:ilvl w:val="0"/>
                <w:numId w:val="22"/>
              </w:numPr>
              <w:suppressAutoHyphens/>
              <w:jc w:val="left"/>
            </w:pPr>
            <w:r>
              <w:t>An I/O exception occurs.</w:t>
            </w:r>
          </w:p>
        </w:tc>
      </w:tr>
    </w:tbl>
    <w:p w:rsidR="00571DE6" w:rsidRDefault="00571DE6" w:rsidP="00571DE6"/>
    <w:tbl>
      <w:tblPr>
        <w:tblW w:w="0" w:type="auto"/>
        <w:jc w:val="center"/>
        <w:tblInd w:w="-10" w:type="dxa"/>
        <w:tblLayout w:type="fixed"/>
        <w:tblLook w:val="0000" w:firstRow="0" w:lastRow="0" w:firstColumn="0" w:lastColumn="0" w:noHBand="0" w:noVBand="0"/>
      </w:tblPr>
      <w:tblGrid>
        <w:gridCol w:w="2358"/>
        <w:gridCol w:w="6518"/>
      </w:tblGrid>
      <w:tr w:rsidR="00571DE6" w:rsidTr="00C66701">
        <w:trPr>
          <w:jc w:val="center"/>
        </w:trPr>
        <w:tc>
          <w:tcPr>
            <w:tcW w:w="2358" w:type="dxa"/>
            <w:tcBorders>
              <w:top w:val="single" w:sz="8" w:space="0" w:color="808080"/>
              <w:left w:val="single" w:sz="8" w:space="0" w:color="808080"/>
            </w:tcBorders>
            <w:shd w:val="clear" w:color="auto" w:fill="4F81BD"/>
          </w:tcPr>
          <w:p w:rsidR="00571DE6" w:rsidRDefault="00571DE6" w:rsidP="00C66701">
            <w:pPr>
              <w:rPr>
                <w:b/>
                <w:bCs/>
                <w:color w:val="FFFFFF"/>
              </w:rPr>
            </w:pPr>
            <w:r>
              <w:rPr>
                <w:b/>
                <w:bCs/>
                <w:color w:val="FFFFFF"/>
                <w:sz w:val="28"/>
              </w:rPr>
              <w:t>Use Case ID</w:t>
            </w:r>
          </w:p>
        </w:tc>
        <w:tc>
          <w:tcPr>
            <w:tcW w:w="6518" w:type="dxa"/>
            <w:tcBorders>
              <w:top w:val="single" w:sz="8" w:space="0" w:color="808080"/>
              <w:right w:val="single" w:sz="8" w:space="0" w:color="808080"/>
            </w:tcBorders>
            <w:shd w:val="clear" w:color="auto" w:fill="4F81BD"/>
          </w:tcPr>
          <w:p w:rsidR="00571DE6" w:rsidRDefault="00571DE6" w:rsidP="00C66701">
            <w:r>
              <w:rPr>
                <w:b/>
                <w:bCs/>
                <w:color w:val="FFFFFF"/>
              </w:rPr>
              <w:t>Create Directory (java-glusterfs-05)</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Allows a user to create a new directory.</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Actor</w:t>
            </w:r>
          </w:p>
        </w:tc>
        <w:tc>
          <w:tcPr>
            <w:tcW w:w="6518" w:type="dxa"/>
            <w:tcBorders>
              <w:right w:val="single" w:sz="8" w:space="0" w:color="808080"/>
            </w:tcBorders>
            <w:shd w:val="clear" w:color="auto" w:fill="auto"/>
          </w:tcPr>
          <w:p w:rsidR="00571DE6" w:rsidRDefault="00571DE6" w:rsidP="00C66701">
            <w:r>
              <w:t>All Users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EB2488">
            <w:pPr>
              <w:numPr>
                <w:ilvl w:val="0"/>
                <w:numId w:val="19"/>
              </w:numPr>
              <w:suppressAutoHyphens/>
              <w:jc w:val="left"/>
            </w:pPr>
            <w:r>
              <w:t>User has a path to the desired directory location.</w:t>
            </w:r>
          </w:p>
          <w:p w:rsidR="00571DE6" w:rsidRDefault="00571DE6" w:rsidP="00EB2488">
            <w:pPr>
              <w:numPr>
                <w:ilvl w:val="0"/>
                <w:numId w:val="19"/>
              </w:numPr>
              <w:suppressAutoHyphens/>
              <w:jc w:val="left"/>
            </w:pPr>
            <w:r>
              <w:t>User has connected to a GlusterFS volume in their program.</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Details</w:t>
            </w:r>
          </w:p>
        </w:tc>
        <w:tc>
          <w:tcPr>
            <w:tcW w:w="6518" w:type="dxa"/>
            <w:tcBorders>
              <w:right w:val="single" w:sz="8" w:space="0" w:color="808080"/>
            </w:tcBorders>
            <w:shd w:val="clear" w:color="auto" w:fill="auto"/>
          </w:tcPr>
          <w:p w:rsidR="00571DE6" w:rsidRDefault="00571DE6" w:rsidP="00EB2488">
            <w:pPr>
              <w:numPr>
                <w:ilvl w:val="0"/>
                <w:numId w:val="21"/>
              </w:numPr>
              <w:suppressAutoHyphens/>
              <w:jc w:val="left"/>
            </w:pPr>
            <w:r>
              <w:t>The use case begins when the user calls the createDirectory method in their program.</w:t>
            </w:r>
          </w:p>
          <w:p w:rsidR="00571DE6" w:rsidRDefault="00571DE6" w:rsidP="00EB2488">
            <w:pPr>
              <w:numPr>
                <w:ilvl w:val="0"/>
                <w:numId w:val="21"/>
              </w:numPr>
              <w:suppressAutoHyphens/>
              <w:jc w:val="left"/>
            </w:pPr>
            <w:r>
              <w:t>The system shall check if the path exists.</w:t>
            </w:r>
          </w:p>
          <w:p w:rsidR="00571DE6" w:rsidRDefault="00571DE6" w:rsidP="00EB2488">
            <w:pPr>
              <w:numPr>
                <w:ilvl w:val="0"/>
                <w:numId w:val="21"/>
              </w:numPr>
              <w:suppressAutoHyphens/>
              <w:jc w:val="left"/>
            </w:pPr>
            <w:r>
              <w:t xml:space="preserve">The system shall check if the parent of the path exists. </w:t>
            </w:r>
          </w:p>
          <w:p w:rsidR="00571DE6" w:rsidRDefault="00571DE6" w:rsidP="00EB2488">
            <w:pPr>
              <w:numPr>
                <w:ilvl w:val="0"/>
                <w:numId w:val="21"/>
              </w:numPr>
              <w:suppressAutoHyphens/>
              <w:jc w:val="left"/>
            </w:pPr>
            <w:r>
              <w:t>The system shall create a new directory at the specified path with a default set of permissions.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The directory has been created at the location specified by the path supplied by the user.</w:t>
            </w:r>
          </w:p>
        </w:tc>
      </w:tr>
      <w:tr w:rsidR="00571DE6" w:rsidTr="00C66701">
        <w:trPr>
          <w:jc w:val="center"/>
        </w:trPr>
        <w:tc>
          <w:tcPr>
            <w:tcW w:w="2358" w:type="dxa"/>
            <w:tcBorders>
              <w:left w:val="single" w:sz="8" w:space="0" w:color="808080"/>
              <w:bottom w:val="single" w:sz="8" w:space="0" w:color="808080"/>
            </w:tcBorders>
            <w:shd w:val="clear" w:color="auto" w:fill="auto"/>
          </w:tcPr>
          <w:p w:rsidR="00571DE6" w:rsidRDefault="00571DE6" w:rsidP="00C66701">
            <w:r>
              <w:rPr>
                <w:b/>
                <w:bCs/>
              </w:rPr>
              <w:t>Exceptions</w:t>
            </w:r>
          </w:p>
        </w:tc>
        <w:tc>
          <w:tcPr>
            <w:tcW w:w="6518" w:type="dxa"/>
            <w:tcBorders>
              <w:bottom w:val="single" w:sz="8" w:space="0" w:color="808080"/>
              <w:right w:val="single" w:sz="8" w:space="0" w:color="808080"/>
            </w:tcBorders>
            <w:shd w:val="clear" w:color="auto" w:fill="auto"/>
          </w:tcPr>
          <w:p w:rsidR="00571DE6" w:rsidRDefault="00571DE6" w:rsidP="00EB2488">
            <w:pPr>
              <w:numPr>
                <w:ilvl w:val="0"/>
                <w:numId w:val="31"/>
              </w:numPr>
              <w:suppressAutoHyphens/>
              <w:jc w:val="left"/>
            </w:pPr>
            <w:r>
              <w:t>A file with the same name requested by the user for the directory already exists.</w:t>
            </w:r>
          </w:p>
          <w:p w:rsidR="00571DE6" w:rsidRDefault="00571DE6" w:rsidP="00EB2488">
            <w:pPr>
              <w:numPr>
                <w:ilvl w:val="0"/>
                <w:numId w:val="31"/>
              </w:numPr>
              <w:suppressAutoHyphens/>
              <w:jc w:val="left"/>
            </w:pPr>
            <w:r>
              <w:t>The parent directory does not exist.</w:t>
            </w:r>
          </w:p>
          <w:p w:rsidR="00571DE6" w:rsidRDefault="00571DE6" w:rsidP="00EB2488">
            <w:pPr>
              <w:numPr>
                <w:ilvl w:val="0"/>
                <w:numId w:val="31"/>
              </w:numPr>
              <w:suppressAutoHyphens/>
              <w:jc w:val="left"/>
            </w:pPr>
            <w:r>
              <w:t xml:space="preserve">An I/O exception occurs. </w:t>
            </w:r>
          </w:p>
        </w:tc>
      </w:tr>
      <w:tr w:rsidR="00CB0A56" w:rsidTr="00C66701">
        <w:trPr>
          <w:jc w:val="center"/>
        </w:trPr>
        <w:tc>
          <w:tcPr>
            <w:tcW w:w="2358" w:type="dxa"/>
            <w:tcBorders>
              <w:top w:val="single" w:sz="8" w:space="0" w:color="808080"/>
              <w:left w:val="single" w:sz="8" w:space="0" w:color="808080"/>
            </w:tcBorders>
            <w:shd w:val="clear" w:color="auto" w:fill="4F81BD"/>
          </w:tcPr>
          <w:p w:rsidR="00CB0A56" w:rsidRDefault="00CB0A56" w:rsidP="00C66701">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CB0A56" w:rsidRDefault="00CB0A56" w:rsidP="00C66701">
            <w:r>
              <w:rPr>
                <w:b/>
                <w:bCs/>
                <w:color w:val="FFFFFF"/>
              </w:rPr>
              <w:t>Copy (java-glusterfs-06)</w:t>
            </w:r>
          </w:p>
        </w:tc>
      </w:tr>
      <w:tr w:rsidR="00CB0A5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CB0A56" w:rsidRDefault="00CB0A5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CB0A56" w:rsidRDefault="00CB0A56" w:rsidP="00C66701">
            <w:r>
              <w:t>Allows a user to copy a file or directory.</w:t>
            </w:r>
          </w:p>
        </w:tc>
      </w:tr>
      <w:tr w:rsidR="00CB0A56" w:rsidTr="00C66701">
        <w:trPr>
          <w:jc w:val="center"/>
        </w:trPr>
        <w:tc>
          <w:tcPr>
            <w:tcW w:w="2358" w:type="dxa"/>
            <w:tcBorders>
              <w:left w:val="single" w:sz="8" w:space="0" w:color="808080"/>
            </w:tcBorders>
            <w:shd w:val="clear" w:color="auto" w:fill="auto"/>
          </w:tcPr>
          <w:p w:rsidR="00CB0A56" w:rsidRDefault="00CB0A56" w:rsidP="00C66701">
            <w:r>
              <w:rPr>
                <w:b/>
                <w:bCs/>
              </w:rPr>
              <w:t>Actor</w:t>
            </w:r>
          </w:p>
        </w:tc>
        <w:tc>
          <w:tcPr>
            <w:tcW w:w="6518" w:type="dxa"/>
            <w:tcBorders>
              <w:right w:val="single" w:sz="8" w:space="0" w:color="808080"/>
            </w:tcBorders>
            <w:shd w:val="clear" w:color="auto" w:fill="auto"/>
          </w:tcPr>
          <w:p w:rsidR="00CB0A56" w:rsidRDefault="00CB0A56" w:rsidP="00C66701">
            <w:r>
              <w:t>All Users</w:t>
            </w:r>
          </w:p>
        </w:tc>
      </w:tr>
      <w:tr w:rsidR="00CB0A5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CB0A56" w:rsidRDefault="00CB0A5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CB0A56" w:rsidRDefault="00CB0A56" w:rsidP="00EB2488">
            <w:pPr>
              <w:numPr>
                <w:ilvl w:val="0"/>
                <w:numId w:val="26"/>
              </w:numPr>
              <w:suppressAutoHyphens/>
              <w:jc w:val="left"/>
            </w:pPr>
            <w:r>
              <w:t>User has a path to a file or directory to be copied.</w:t>
            </w:r>
          </w:p>
          <w:p w:rsidR="00CB0A56" w:rsidRDefault="00CB0A56" w:rsidP="00EB2488">
            <w:pPr>
              <w:numPr>
                <w:ilvl w:val="0"/>
                <w:numId w:val="26"/>
              </w:numPr>
              <w:suppressAutoHyphens/>
              <w:jc w:val="left"/>
            </w:pPr>
            <w:r>
              <w:t>User has a set of “copy options” that they desire.</w:t>
            </w:r>
          </w:p>
          <w:p w:rsidR="00CB0A56" w:rsidRDefault="00CB0A56" w:rsidP="00EB2488">
            <w:pPr>
              <w:numPr>
                <w:ilvl w:val="0"/>
                <w:numId w:val="26"/>
              </w:numPr>
              <w:suppressAutoHyphens/>
              <w:jc w:val="left"/>
            </w:pPr>
            <w:r>
              <w:t>User has a path to the target directory.</w:t>
            </w:r>
          </w:p>
          <w:p w:rsidR="00CB0A56" w:rsidRDefault="00CB0A56" w:rsidP="00EB2488">
            <w:pPr>
              <w:numPr>
                <w:ilvl w:val="0"/>
                <w:numId w:val="26"/>
              </w:numPr>
              <w:suppressAutoHyphens/>
              <w:jc w:val="left"/>
            </w:pPr>
            <w:r>
              <w:t xml:space="preserve">User has connected to a GlusterFS volume in their program. </w:t>
            </w:r>
          </w:p>
        </w:tc>
      </w:tr>
      <w:tr w:rsidR="00CB0A56" w:rsidTr="00C66701">
        <w:trPr>
          <w:jc w:val="center"/>
        </w:trPr>
        <w:tc>
          <w:tcPr>
            <w:tcW w:w="2358" w:type="dxa"/>
            <w:tcBorders>
              <w:left w:val="single" w:sz="8" w:space="0" w:color="808080"/>
            </w:tcBorders>
            <w:shd w:val="clear" w:color="auto" w:fill="auto"/>
          </w:tcPr>
          <w:p w:rsidR="00CB0A56" w:rsidRDefault="00CB0A56" w:rsidP="00C66701">
            <w:r>
              <w:rPr>
                <w:b/>
                <w:bCs/>
              </w:rPr>
              <w:t>Details</w:t>
            </w:r>
          </w:p>
        </w:tc>
        <w:tc>
          <w:tcPr>
            <w:tcW w:w="6518" w:type="dxa"/>
            <w:tcBorders>
              <w:right w:val="single" w:sz="8" w:space="0" w:color="808080"/>
            </w:tcBorders>
            <w:shd w:val="clear" w:color="auto" w:fill="auto"/>
          </w:tcPr>
          <w:p w:rsidR="00CB0A56" w:rsidRDefault="00CB0A56" w:rsidP="00EB2488">
            <w:pPr>
              <w:numPr>
                <w:ilvl w:val="0"/>
                <w:numId w:val="33"/>
              </w:numPr>
              <w:suppressAutoHyphens/>
              <w:jc w:val="left"/>
            </w:pPr>
            <w:r>
              <w:t>The use case begins when the user calls the copy method in their program.</w:t>
            </w:r>
          </w:p>
          <w:p w:rsidR="00CB0A56" w:rsidRDefault="00CB0A56" w:rsidP="00EB2488">
            <w:pPr>
              <w:numPr>
                <w:ilvl w:val="0"/>
                <w:numId w:val="33"/>
              </w:numPr>
              <w:suppressAutoHyphens/>
              <w:jc w:val="left"/>
            </w:pPr>
            <w:r>
              <w:t>The system shall check if the paths supplied are absolute.</w:t>
            </w:r>
          </w:p>
          <w:p w:rsidR="00CB0A56" w:rsidRDefault="00CB0A56" w:rsidP="00EB2488">
            <w:pPr>
              <w:numPr>
                <w:ilvl w:val="0"/>
                <w:numId w:val="33"/>
              </w:numPr>
              <w:suppressAutoHyphens/>
              <w:jc w:val="left"/>
            </w:pPr>
            <w:r>
              <w:t>The system shall check if the source path exists.</w:t>
            </w:r>
          </w:p>
          <w:p w:rsidR="00CB0A56" w:rsidRDefault="00CB0A56" w:rsidP="00EB2488">
            <w:pPr>
              <w:numPr>
                <w:ilvl w:val="0"/>
                <w:numId w:val="33"/>
              </w:numPr>
              <w:suppressAutoHyphens/>
              <w:jc w:val="left"/>
            </w:pPr>
            <w:r>
              <w:t>The system shall check if the desired copy options are supported.</w:t>
            </w:r>
          </w:p>
          <w:p w:rsidR="00CB0A56" w:rsidRDefault="00CB0A56" w:rsidP="00EB2488">
            <w:pPr>
              <w:numPr>
                <w:ilvl w:val="0"/>
                <w:numId w:val="33"/>
              </w:numPr>
              <w:suppressAutoHyphens/>
              <w:jc w:val="left"/>
            </w:pPr>
            <w:r>
              <w:t>The system shall check if the destination path exists.</w:t>
            </w:r>
          </w:p>
          <w:p w:rsidR="00CB0A56" w:rsidRDefault="00CB0A56" w:rsidP="00EB2488">
            <w:pPr>
              <w:numPr>
                <w:ilvl w:val="0"/>
                <w:numId w:val="33"/>
              </w:numPr>
              <w:suppressAutoHyphens/>
              <w:jc w:val="left"/>
            </w:pPr>
            <w:r>
              <w:t>The system shall check if the user selected to overwrite an existing file.</w:t>
            </w:r>
          </w:p>
          <w:p w:rsidR="00CB0A56" w:rsidRDefault="00CB0A56" w:rsidP="00EB2488">
            <w:pPr>
              <w:numPr>
                <w:ilvl w:val="0"/>
                <w:numId w:val="33"/>
              </w:numPr>
              <w:suppressAutoHyphens/>
              <w:jc w:val="left"/>
            </w:pPr>
            <w:r>
              <w:t>The system shall check if the destination path is an empty directory.</w:t>
            </w:r>
          </w:p>
          <w:p w:rsidR="00CB0A56" w:rsidRDefault="00CB0A56" w:rsidP="00EB2488">
            <w:pPr>
              <w:numPr>
                <w:ilvl w:val="0"/>
                <w:numId w:val="33"/>
              </w:numPr>
              <w:suppressAutoHyphens/>
              <w:jc w:val="left"/>
            </w:pPr>
            <w:r>
              <w:t>The system shall copy the source file and its contents to the destination path based on the desired copy options, as well as the file attributes of the file if this copy option was selected.</w:t>
            </w:r>
          </w:p>
        </w:tc>
      </w:tr>
      <w:tr w:rsidR="00CB0A5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CB0A56" w:rsidRDefault="00CB0A5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CB0A56" w:rsidRDefault="00CB0A56" w:rsidP="00C66701">
            <w:r>
              <w:t>The file or directory has been copied to the specified target location.</w:t>
            </w:r>
          </w:p>
        </w:tc>
      </w:tr>
      <w:tr w:rsidR="00CB0A56" w:rsidTr="00C66701">
        <w:trPr>
          <w:jc w:val="center"/>
        </w:trPr>
        <w:tc>
          <w:tcPr>
            <w:tcW w:w="2358" w:type="dxa"/>
            <w:tcBorders>
              <w:left w:val="single" w:sz="8" w:space="0" w:color="808080"/>
              <w:bottom w:val="single" w:sz="8" w:space="0" w:color="808080"/>
            </w:tcBorders>
            <w:shd w:val="clear" w:color="auto" w:fill="auto"/>
          </w:tcPr>
          <w:p w:rsidR="00CB0A56" w:rsidRDefault="00CB0A56" w:rsidP="00C66701">
            <w:r>
              <w:rPr>
                <w:b/>
                <w:bCs/>
              </w:rPr>
              <w:t>Exceptions</w:t>
            </w:r>
          </w:p>
        </w:tc>
        <w:tc>
          <w:tcPr>
            <w:tcW w:w="6518" w:type="dxa"/>
            <w:tcBorders>
              <w:bottom w:val="single" w:sz="8" w:space="0" w:color="808080"/>
              <w:right w:val="single" w:sz="8" w:space="0" w:color="808080"/>
            </w:tcBorders>
            <w:shd w:val="clear" w:color="auto" w:fill="auto"/>
          </w:tcPr>
          <w:p w:rsidR="00CB0A56" w:rsidRDefault="00CB0A56" w:rsidP="00EB2488">
            <w:pPr>
              <w:numPr>
                <w:ilvl w:val="0"/>
                <w:numId w:val="32"/>
              </w:numPr>
              <w:suppressAutoHyphens/>
              <w:jc w:val="left"/>
            </w:pPr>
            <w:r>
              <w:t>Either of the paths supplied is relative.</w:t>
            </w:r>
          </w:p>
          <w:p w:rsidR="00CB0A56" w:rsidRDefault="00CB0A56" w:rsidP="00EB2488">
            <w:pPr>
              <w:numPr>
                <w:ilvl w:val="0"/>
                <w:numId w:val="32"/>
              </w:numPr>
              <w:suppressAutoHyphens/>
              <w:jc w:val="left"/>
            </w:pPr>
            <w:r>
              <w:t>The source path does not exist.</w:t>
            </w:r>
          </w:p>
          <w:p w:rsidR="00CB0A56" w:rsidRDefault="00CB0A56" w:rsidP="00EB2488">
            <w:pPr>
              <w:numPr>
                <w:ilvl w:val="0"/>
                <w:numId w:val="32"/>
              </w:numPr>
              <w:suppressAutoHyphens/>
              <w:jc w:val="left"/>
            </w:pPr>
            <w:r>
              <w:t>An unsupported copy option was selected.</w:t>
            </w:r>
          </w:p>
          <w:p w:rsidR="00CB0A56" w:rsidRDefault="00CB0A56" w:rsidP="00EB2488">
            <w:pPr>
              <w:numPr>
                <w:ilvl w:val="0"/>
                <w:numId w:val="32"/>
              </w:numPr>
              <w:suppressAutoHyphens/>
              <w:jc w:val="left"/>
            </w:pPr>
            <w:r>
              <w:t>The file already exists in the target location and the user did not wish to overwrite an existing file.</w:t>
            </w:r>
          </w:p>
          <w:p w:rsidR="00CB0A56" w:rsidRDefault="00CB0A56" w:rsidP="00EB2488">
            <w:pPr>
              <w:numPr>
                <w:ilvl w:val="0"/>
                <w:numId w:val="32"/>
              </w:numPr>
              <w:suppressAutoHyphens/>
              <w:jc w:val="left"/>
            </w:pPr>
            <w:r>
              <w:t>The directory already exists in the target location and it is not empty.</w:t>
            </w:r>
          </w:p>
          <w:p w:rsidR="00CB0A56" w:rsidRDefault="00CB0A56" w:rsidP="00EB2488">
            <w:pPr>
              <w:numPr>
                <w:ilvl w:val="0"/>
                <w:numId w:val="32"/>
              </w:numPr>
              <w:suppressAutoHyphens/>
              <w:jc w:val="left"/>
            </w:pPr>
            <w:r>
              <w:t>An I/O exception occurs.</w:t>
            </w:r>
          </w:p>
        </w:tc>
      </w:tr>
    </w:tbl>
    <w:p w:rsidR="00CB0A56" w:rsidRDefault="00CB0A56" w:rsidP="00571DE6">
      <w:pPr>
        <w:spacing w:line="240" w:lineRule="auto"/>
        <w:jc w:val="left"/>
      </w:pPr>
    </w:p>
    <w:p w:rsidR="00CB0A56" w:rsidRDefault="00CB0A56">
      <w:pPr>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CB0A56" w:rsidTr="00C66701">
        <w:trPr>
          <w:jc w:val="center"/>
        </w:trPr>
        <w:tc>
          <w:tcPr>
            <w:tcW w:w="2358" w:type="dxa"/>
            <w:tcBorders>
              <w:top w:val="single" w:sz="8" w:space="0" w:color="808080"/>
              <w:left w:val="single" w:sz="8" w:space="0" w:color="808080"/>
            </w:tcBorders>
            <w:shd w:val="clear" w:color="auto" w:fill="4F81BD"/>
          </w:tcPr>
          <w:p w:rsidR="00CB0A56" w:rsidRDefault="00CB0A56" w:rsidP="00C66701">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CB0A56" w:rsidRDefault="00CB0A56" w:rsidP="00C66701">
            <w:r>
              <w:rPr>
                <w:b/>
                <w:bCs/>
                <w:color w:val="FFFFFF"/>
              </w:rPr>
              <w:t>Delete (java-glusterfs-07)</w:t>
            </w:r>
          </w:p>
        </w:tc>
      </w:tr>
      <w:tr w:rsidR="00CB0A5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CB0A56" w:rsidRDefault="00CB0A5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CB0A56" w:rsidRDefault="00CB0A56" w:rsidP="00C66701">
            <w:r>
              <w:t>Allows a user to delete a file or directory.</w:t>
            </w:r>
          </w:p>
        </w:tc>
      </w:tr>
      <w:tr w:rsidR="00CB0A56" w:rsidTr="00C66701">
        <w:trPr>
          <w:jc w:val="center"/>
        </w:trPr>
        <w:tc>
          <w:tcPr>
            <w:tcW w:w="2358" w:type="dxa"/>
            <w:tcBorders>
              <w:left w:val="single" w:sz="8" w:space="0" w:color="808080"/>
            </w:tcBorders>
            <w:shd w:val="clear" w:color="auto" w:fill="auto"/>
          </w:tcPr>
          <w:p w:rsidR="00CB0A56" w:rsidRDefault="00CB0A56" w:rsidP="00C66701">
            <w:r>
              <w:rPr>
                <w:b/>
                <w:bCs/>
              </w:rPr>
              <w:t>Actor</w:t>
            </w:r>
          </w:p>
        </w:tc>
        <w:tc>
          <w:tcPr>
            <w:tcW w:w="6518" w:type="dxa"/>
            <w:tcBorders>
              <w:right w:val="single" w:sz="8" w:space="0" w:color="808080"/>
            </w:tcBorders>
            <w:shd w:val="clear" w:color="auto" w:fill="auto"/>
          </w:tcPr>
          <w:p w:rsidR="00CB0A56" w:rsidRDefault="00CB0A56" w:rsidP="00C66701">
            <w:r>
              <w:t>All Users</w:t>
            </w:r>
          </w:p>
        </w:tc>
      </w:tr>
      <w:tr w:rsidR="00CB0A5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CB0A56" w:rsidRDefault="00CB0A5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CB0A56" w:rsidRDefault="00CB0A56" w:rsidP="00EB2488">
            <w:pPr>
              <w:numPr>
                <w:ilvl w:val="0"/>
                <w:numId w:val="24"/>
              </w:numPr>
              <w:suppressAutoHyphens/>
              <w:jc w:val="left"/>
            </w:pPr>
            <w:r>
              <w:t>User has a path to a file or directory to be deleted.</w:t>
            </w:r>
          </w:p>
          <w:p w:rsidR="00CB0A56" w:rsidRDefault="00CB0A56" w:rsidP="00EB2488">
            <w:pPr>
              <w:numPr>
                <w:ilvl w:val="0"/>
                <w:numId w:val="24"/>
              </w:numPr>
              <w:suppressAutoHyphens/>
              <w:jc w:val="left"/>
            </w:pPr>
            <w:r>
              <w:t>User has connected to a GlusterFS volume in their program.</w:t>
            </w:r>
          </w:p>
        </w:tc>
      </w:tr>
      <w:tr w:rsidR="00CB0A56" w:rsidTr="00C66701">
        <w:trPr>
          <w:jc w:val="center"/>
        </w:trPr>
        <w:tc>
          <w:tcPr>
            <w:tcW w:w="2358" w:type="dxa"/>
            <w:tcBorders>
              <w:left w:val="single" w:sz="8" w:space="0" w:color="808080"/>
            </w:tcBorders>
            <w:shd w:val="clear" w:color="auto" w:fill="auto"/>
          </w:tcPr>
          <w:p w:rsidR="00CB0A56" w:rsidRDefault="00CB0A56" w:rsidP="00C66701">
            <w:r>
              <w:rPr>
                <w:b/>
                <w:bCs/>
              </w:rPr>
              <w:t>Details</w:t>
            </w:r>
          </w:p>
        </w:tc>
        <w:tc>
          <w:tcPr>
            <w:tcW w:w="6518" w:type="dxa"/>
            <w:tcBorders>
              <w:right w:val="single" w:sz="8" w:space="0" w:color="808080"/>
            </w:tcBorders>
            <w:shd w:val="clear" w:color="auto" w:fill="auto"/>
          </w:tcPr>
          <w:p w:rsidR="00CB0A56" w:rsidRDefault="00CB0A56" w:rsidP="00EB2488">
            <w:pPr>
              <w:numPr>
                <w:ilvl w:val="0"/>
                <w:numId w:val="18"/>
              </w:numPr>
              <w:suppressAutoHyphens/>
              <w:jc w:val="left"/>
            </w:pPr>
            <w:r>
              <w:t>The use case begins when the user calls the delete method in their program.</w:t>
            </w:r>
          </w:p>
          <w:p w:rsidR="00CB0A56" w:rsidRDefault="00CB0A56" w:rsidP="00EB2488">
            <w:pPr>
              <w:numPr>
                <w:ilvl w:val="0"/>
                <w:numId w:val="18"/>
              </w:numPr>
              <w:suppressAutoHyphens/>
              <w:jc w:val="left"/>
            </w:pPr>
            <w:r>
              <w:t>The system shall check if the file is a directory.</w:t>
            </w:r>
          </w:p>
          <w:p w:rsidR="00CB0A56" w:rsidRDefault="00CB0A56" w:rsidP="00EB2488">
            <w:pPr>
              <w:numPr>
                <w:ilvl w:val="0"/>
                <w:numId w:val="18"/>
              </w:numPr>
              <w:suppressAutoHyphens/>
              <w:jc w:val="left"/>
            </w:pPr>
            <w:r>
              <w:t xml:space="preserve">The system shall check if the directory is empty. </w:t>
            </w:r>
          </w:p>
          <w:p w:rsidR="00CB0A56" w:rsidRDefault="00CB0A56" w:rsidP="00EB2488">
            <w:pPr>
              <w:numPr>
                <w:ilvl w:val="0"/>
                <w:numId w:val="18"/>
              </w:numPr>
              <w:suppressAutoHyphens/>
              <w:jc w:val="left"/>
            </w:pPr>
            <w:r>
              <w:t>The system shall delete the file or directory from the volume specified by the path provided.</w:t>
            </w:r>
          </w:p>
        </w:tc>
      </w:tr>
      <w:tr w:rsidR="00CB0A5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CB0A56" w:rsidRDefault="00CB0A5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CB0A56" w:rsidRDefault="00CB0A56" w:rsidP="00C66701">
            <w:r>
              <w:t>The file has been deleted.</w:t>
            </w:r>
          </w:p>
        </w:tc>
      </w:tr>
      <w:tr w:rsidR="00CB0A56" w:rsidTr="00C66701">
        <w:trPr>
          <w:jc w:val="center"/>
        </w:trPr>
        <w:tc>
          <w:tcPr>
            <w:tcW w:w="2358" w:type="dxa"/>
            <w:tcBorders>
              <w:left w:val="single" w:sz="8" w:space="0" w:color="808080"/>
              <w:bottom w:val="single" w:sz="8" w:space="0" w:color="808080"/>
            </w:tcBorders>
            <w:shd w:val="clear" w:color="auto" w:fill="auto"/>
          </w:tcPr>
          <w:p w:rsidR="00CB0A56" w:rsidRDefault="00CB0A56" w:rsidP="00C66701">
            <w:r>
              <w:rPr>
                <w:b/>
                <w:bCs/>
              </w:rPr>
              <w:t>Exceptions</w:t>
            </w:r>
          </w:p>
        </w:tc>
        <w:tc>
          <w:tcPr>
            <w:tcW w:w="6518" w:type="dxa"/>
            <w:tcBorders>
              <w:bottom w:val="single" w:sz="8" w:space="0" w:color="808080"/>
              <w:right w:val="single" w:sz="8" w:space="0" w:color="808080"/>
            </w:tcBorders>
            <w:shd w:val="clear" w:color="auto" w:fill="auto"/>
          </w:tcPr>
          <w:p w:rsidR="00CB0A56" w:rsidRDefault="00CB0A56" w:rsidP="00EB2488">
            <w:pPr>
              <w:numPr>
                <w:ilvl w:val="0"/>
                <w:numId w:val="22"/>
              </w:numPr>
              <w:suppressAutoHyphens/>
              <w:jc w:val="left"/>
            </w:pPr>
            <w:r>
              <w:t>The file does not exist.</w:t>
            </w:r>
          </w:p>
          <w:p w:rsidR="00CB0A56" w:rsidRDefault="00CB0A56" w:rsidP="00EB2488">
            <w:pPr>
              <w:numPr>
                <w:ilvl w:val="0"/>
                <w:numId w:val="22"/>
              </w:numPr>
              <w:suppressAutoHyphens/>
              <w:jc w:val="left"/>
            </w:pPr>
            <w:r>
              <w:t>The path specifies a directory and it is not empty.</w:t>
            </w:r>
          </w:p>
          <w:p w:rsidR="00CB0A56" w:rsidRDefault="00CB0A56" w:rsidP="00EB2488">
            <w:pPr>
              <w:numPr>
                <w:ilvl w:val="0"/>
                <w:numId w:val="22"/>
              </w:numPr>
              <w:suppressAutoHyphens/>
              <w:jc w:val="left"/>
            </w:pPr>
            <w:r>
              <w:t>An I/O exception occurs.</w:t>
            </w:r>
          </w:p>
        </w:tc>
      </w:tr>
    </w:tbl>
    <w:p w:rsidR="00571DE6" w:rsidRDefault="00571DE6" w:rsidP="00571DE6">
      <w:pPr>
        <w:spacing w:line="240" w:lineRule="auto"/>
        <w:jc w:val="left"/>
      </w:pPr>
    </w:p>
    <w:p w:rsidR="00CB0A56" w:rsidRDefault="00CB0A56">
      <w:pPr>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571DE6" w:rsidTr="00C66701">
        <w:trPr>
          <w:jc w:val="center"/>
        </w:trPr>
        <w:tc>
          <w:tcPr>
            <w:tcW w:w="2358" w:type="dxa"/>
            <w:tcBorders>
              <w:top w:val="single" w:sz="8" w:space="0" w:color="808080"/>
              <w:left w:val="single" w:sz="8" w:space="0" w:color="808080"/>
            </w:tcBorders>
            <w:shd w:val="clear" w:color="auto" w:fill="4F81BD"/>
          </w:tcPr>
          <w:p w:rsidR="00571DE6" w:rsidRDefault="00571DE6" w:rsidP="00C66701">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571DE6" w:rsidRDefault="00571DE6" w:rsidP="00C66701">
            <w:r>
              <w:rPr>
                <w:b/>
                <w:bCs/>
                <w:color w:val="FFFFFF"/>
              </w:rPr>
              <w:t>Move (java-glusterfs-08)</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Allows a user to move or rename a file or directory.</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Actor</w:t>
            </w:r>
          </w:p>
        </w:tc>
        <w:tc>
          <w:tcPr>
            <w:tcW w:w="6518" w:type="dxa"/>
            <w:tcBorders>
              <w:right w:val="single" w:sz="8" w:space="0" w:color="808080"/>
            </w:tcBorders>
            <w:shd w:val="clear" w:color="auto" w:fill="auto"/>
          </w:tcPr>
          <w:p w:rsidR="00571DE6" w:rsidRDefault="00571DE6" w:rsidP="00C66701">
            <w:r>
              <w:t>All Users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EB2488">
            <w:pPr>
              <w:numPr>
                <w:ilvl w:val="0"/>
                <w:numId w:val="26"/>
              </w:numPr>
              <w:suppressAutoHyphens/>
              <w:jc w:val="left"/>
            </w:pPr>
            <w:r>
              <w:t>User has a path to a file or directory to be moved or renamed.</w:t>
            </w:r>
          </w:p>
          <w:p w:rsidR="00571DE6" w:rsidRDefault="00571DE6" w:rsidP="00EB2488">
            <w:pPr>
              <w:numPr>
                <w:ilvl w:val="0"/>
                <w:numId w:val="26"/>
              </w:numPr>
              <w:suppressAutoHyphens/>
              <w:jc w:val="left"/>
            </w:pPr>
            <w:r>
              <w:t>User has a set of “copy options” that they desire.</w:t>
            </w:r>
          </w:p>
          <w:p w:rsidR="00571DE6" w:rsidRDefault="00571DE6" w:rsidP="00EB2488">
            <w:pPr>
              <w:numPr>
                <w:ilvl w:val="0"/>
                <w:numId w:val="26"/>
              </w:numPr>
              <w:suppressAutoHyphens/>
              <w:jc w:val="left"/>
            </w:pPr>
            <w:r>
              <w:t>User has a path to the target directory.</w:t>
            </w:r>
          </w:p>
          <w:p w:rsidR="00571DE6" w:rsidRDefault="00571DE6" w:rsidP="00EB2488">
            <w:pPr>
              <w:numPr>
                <w:ilvl w:val="0"/>
                <w:numId w:val="26"/>
              </w:numPr>
              <w:suppressAutoHyphens/>
              <w:jc w:val="left"/>
            </w:pPr>
            <w:r>
              <w:t xml:space="preserve">User has connected to a GlusterFS volume in their program. </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Details</w:t>
            </w:r>
          </w:p>
        </w:tc>
        <w:tc>
          <w:tcPr>
            <w:tcW w:w="6518" w:type="dxa"/>
            <w:tcBorders>
              <w:right w:val="single" w:sz="8" w:space="0" w:color="808080"/>
            </w:tcBorders>
            <w:shd w:val="clear" w:color="auto" w:fill="auto"/>
          </w:tcPr>
          <w:p w:rsidR="00571DE6" w:rsidRDefault="00571DE6" w:rsidP="00EB2488">
            <w:pPr>
              <w:numPr>
                <w:ilvl w:val="0"/>
                <w:numId w:val="35"/>
              </w:numPr>
              <w:suppressAutoHyphens/>
              <w:jc w:val="left"/>
            </w:pPr>
            <w:r>
              <w:t>The use case begins when the user calls the move method in their program.</w:t>
            </w:r>
          </w:p>
          <w:p w:rsidR="00571DE6" w:rsidRDefault="00571DE6" w:rsidP="00EB2488">
            <w:pPr>
              <w:numPr>
                <w:ilvl w:val="0"/>
                <w:numId w:val="35"/>
              </w:numPr>
              <w:suppressAutoHyphens/>
              <w:jc w:val="left"/>
            </w:pPr>
            <w:r>
              <w:t>The system shall check if the source path exists.</w:t>
            </w:r>
          </w:p>
          <w:p w:rsidR="00571DE6" w:rsidRDefault="00571DE6" w:rsidP="00EB2488">
            <w:pPr>
              <w:numPr>
                <w:ilvl w:val="0"/>
                <w:numId w:val="35"/>
              </w:numPr>
              <w:suppressAutoHyphens/>
              <w:jc w:val="left"/>
            </w:pPr>
            <w:r>
              <w:t>The system shall check if the desired copy options are supported.</w:t>
            </w:r>
          </w:p>
          <w:p w:rsidR="00571DE6" w:rsidRDefault="00571DE6" w:rsidP="00EB2488">
            <w:pPr>
              <w:numPr>
                <w:ilvl w:val="0"/>
                <w:numId w:val="35"/>
              </w:numPr>
              <w:suppressAutoHyphens/>
              <w:jc w:val="left"/>
            </w:pPr>
            <w:r>
              <w:t>The system shall check if the destination path exists.</w:t>
            </w:r>
          </w:p>
          <w:p w:rsidR="00571DE6" w:rsidRDefault="00571DE6" w:rsidP="00EB2488">
            <w:pPr>
              <w:numPr>
                <w:ilvl w:val="0"/>
                <w:numId w:val="35"/>
              </w:numPr>
              <w:suppressAutoHyphens/>
              <w:jc w:val="left"/>
            </w:pPr>
            <w:r>
              <w:t>The system shall check whether the user selected to overwrite an existing destination path.</w:t>
            </w:r>
          </w:p>
          <w:p w:rsidR="00571DE6" w:rsidRDefault="00571DE6" w:rsidP="00EB2488">
            <w:pPr>
              <w:numPr>
                <w:ilvl w:val="0"/>
                <w:numId w:val="35"/>
              </w:numPr>
              <w:suppressAutoHyphens/>
              <w:jc w:val="left"/>
            </w:pPr>
            <w:r>
              <w:t>The system shall check if the destination path is an empty directory.</w:t>
            </w:r>
          </w:p>
          <w:p w:rsidR="00571DE6" w:rsidRDefault="00571DE6" w:rsidP="00EB2488">
            <w:pPr>
              <w:numPr>
                <w:ilvl w:val="0"/>
                <w:numId w:val="35"/>
              </w:numPr>
              <w:suppressAutoHyphens/>
              <w:jc w:val="left"/>
            </w:pPr>
            <w:r>
              <w:t>The system shall check if the two supplied paths have the same file system.</w:t>
            </w:r>
          </w:p>
          <w:p w:rsidR="00571DE6" w:rsidRDefault="00571DE6" w:rsidP="00EB2488">
            <w:pPr>
              <w:numPr>
                <w:ilvl w:val="0"/>
                <w:numId w:val="35"/>
              </w:numPr>
              <w:suppressAutoHyphens/>
              <w:jc w:val="left"/>
            </w:pPr>
            <w:r>
              <w:t>The system shall move the source file to the destination path based on the desired copy options.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The file or directory has been moved to the specified target location.</w:t>
            </w:r>
          </w:p>
        </w:tc>
      </w:tr>
      <w:tr w:rsidR="00571DE6" w:rsidTr="00C66701">
        <w:trPr>
          <w:jc w:val="center"/>
        </w:trPr>
        <w:tc>
          <w:tcPr>
            <w:tcW w:w="2358" w:type="dxa"/>
            <w:tcBorders>
              <w:left w:val="single" w:sz="8" w:space="0" w:color="808080"/>
              <w:bottom w:val="single" w:sz="8" w:space="0" w:color="808080"/>
            </w:tcBorders>
            <w:shd w:val="clear" w:color="auto" w:fill="auto"/>
          </w:tcPr>
          <w:p w:rsidR="00571DE6" w:rsidRDefault="00571DE6" w:rsidP="00C66701">
            <w:r>
              <w:rPr>
                <w:b/>
                <w:bCs/>
              </w:rPr>
              <w:t>Exceptions</w:t>
            </w:r>
          </w:p>
        </w:tc>
        <w:tc>
          <w:tcPr>
            <w:tcW w:w="6518" w:type="dxa"/>
            <w:tcBorders>
              <w:bottom w:val="single" w:sz="8" w:space="0" w:color="808080"/>
              <w:right w:val="single" w:sz="8" w:space="0" w:color="808080"/>
            </w:tcBorders>
            <w:shd w:val="clear" w:color="auto" w:fill="auto"/>
          </w:tcPr>
          <w:p w:rsidR="00571DE6" w:rsidRDefault="00571DE6" w:rsidP="00EB2488">
            <w:pPr>
              <w:numPr>
                <w:ilvl w:val="0"/>
                <w:numId w:val="32"/>
              </w:numPr>
              <w:suppressAutoHyphens/>
              <w:jc w:val="left"/>
            </w:pPr>
            <w:r>
              <w:t>The file already exists in the target location and the user did not ask for the file to be overwritten.</w:t>
            </w:r>
          </w:p>
          <w:p w:rsidR="00571DE6" w:rsidRDefault="00571DE6" w:rsidP="00EB2488">
            <w:pPr>
              <w:numPr>
                <w:ilvl w:val="0"/>
                <w:numId w:val="32"/>
              </w:numPr>
              <w:suppressAutoHyphens/>
              <w:jc w:val="left"/>
            </w:pPr>
            <w:r>
              <w:t xml:space="preserve">An unsupported copy option was selected. </w:t>
            </w:r>
          </w:p>
          <w:p w:rsidR="00571DE6" w:rsidRDefault="00571DE6" w:rsidP="00EB2488">
            <w:pPr>
              <w:numPr>
                <w:ilvl w:val="0"/>
                <w:numId w:val="32"/>
              </w:numPr>
              <w:suppressAutoHyphens/>
              <w:jc w:val="left"/>
            </w:pPr>
            <w:r>
              <w:t>The directory already exists in the target location and it is not empty.</w:t>
            </w:r>
          </w:p>
          <w:p w:rsidR="00571DE6" w:rsidRDefault="00571DE6" w:rsidP="00EB2488">
            <w:pPr>
              <w:numPr>
                <w:ilvl w:val="0"/>
                <w:numId w:val="32"/>
              </w:numPr>
              <w:suppressAutoHyphens/>
              <w:jc w:val="left"/>
            </w:pPr>
            <w:r>
              <w:t>The paths have different file systems.</w:t>
            </w:r>
          </w:p>
          <w:p w:rsidR="00571DE6" w:rsidRDefault="00571DE6" w:rsidP="00EB2488">
            <w:pPr>
              <w:numPr>
                <w:ilvl w:val="0"/>
                <w:numId w:val="32"/>
              </w:numPr>
              <w:suppressAutoHyphens/>
              <w:jc w:val="left"/>
            </w:pPr>
            <w:r>
              <w:t>The source path does not exist.</w:t>
            </w:r>
          </w:p>
          <w:p w:rsidR="00571DE6" w:rsidRDefault="00571DE6" w:rsidP="00EB2488">
            <w:pPr>
              <w:numPr>
                <w:ilvl w:val="0"/>
                <w:numId w:val="32"/>
              </w:numPr>
              <w:suppressAutoHyphens/>
              <w:jc w:val="left"/>
            </w:pPr>
            <w:r>
              <w:t>An I/O exception occurs.</w:t>
            </w:r>
          </w:p>
        </w:tc>
      </w:tr>
    </w:tbl>
    <w:p w:rsidR="00571DE6" w:rsidRDefault="00571DE6" w:rsidP="00571DE6"/>
    <w:p w:rsidR="00571DE6" w:rsidRDefault="00571DE6" w:rsidP="00571DE6">
      <w:pPr>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571DE6" w:rsidTr="00C66701">
        <w:trPr>
          <w:jc w:val="center"/>
        </w:trPr>
        <w:tc>
          <w:tcPr>
            <w:tcW w:w="2358" w:type="dxa"/>
            <w:tcBorders>
              <w:top w:val="single" w:sz="8" w:space="0" w:color="808080"/>
              <w:left w:val="single" w:sz="8" w:space="0" w:color="808080"/>
            </w:tcBorders>
            <w:shd w:val="clear" w:color="auto" w:fill="4F81BD"/>
          </w:tcPr>
          <w:p w:rsidR="00571DE6" w:rsidRDefault="00571DE6" w:rsidP="00C66701">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571DE6" w:rsidRDefault="00571DE6" w:rsidP="00C66701">
            <w:r>
              <w:rPr>
                <w:b/>
                <w:bCs/>
                <w:color w:val="FFFFFF"/>
              </w:rPr>
              <w:t>Directory Is Empty (java-glusterfs-09)</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Allows an actor to check if a directory is empty.</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Actor</w:t>
            </w:r>
          </w:p>
        </w:tc>
        <w:tc>
          <w:tcPr>
            <w:tcW w:w="6518" w:type="dxa"/>
            <w:tcBorders>
              <w:right w:val="single" w:sz="8" w:space="0" w:color="808080"/>
            </w:tcBorders>
            <w:shd w:val="clear" w:color="auto" w:fill="auto"/>
          </w:tcPr>
          <w:p w:rsidR="00571DE6" w:rsidRDefault="00571DE6" w:rsidP="00C66701">
            <w:r>
              <w:t>System</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EB2488">
            <w:pPr>
              <w:numPr>
                <w:ilvl w:val="0"/>
                <w:numId w:val="23"/>
              </w:numPr>
              <w:suppressAutoHyphens/>
              <w:jc w:val="left"/>
            </w:pPr>
            <w:r>
              <w:t>Actor has a path to a directory.</w:t>
            </w:r>
          </w:p>
          <w:p w:rsidR="00571DE6" w:rsidRDefault="00571DE6" w:rsidP="00EB2488">
            <w:pPr>
              <w:numPr>
                <w:ilvl w:val="0"/>
                <w:numId w:val="23"/>
              </w:numPr>
              <w:suppressAutoHyphens/>
              <w:jc w:val="left"/>
            </w:pPr>
            <w:r>
              <w:t>Actor has access to a GlusterFS volume.</w:t>
            </w:r>
          </w:p>
        </w:tc>
      </w:tr>
      <w:tr w:rsidR="00571DE6" w:rsidTr="00C66701">
        <w:trPr>
          <w:jc w:val="center"/>
        </w:trPr>
        <w:tc>
          <w:tcPr>
            <w:tcW w:w="2358" w:type="dxa"/>
            <w:tcBorders>
              <w:left w:val="single" w:sz="8" w:space="0" w:color="808080"/>
            </w:tcBorders>
            <w:shd w:val="clear" w:color="auto" w:fill="auto"/>
          </w:tcPr>
          <w:p w:rsidR="00571DE6" w:rsidRDefault="00571DE6" w:rsidP="00C66701">
            <w:r>
              <w:rPr>
                <w:b/>
                <w:bCs/>
              </w:rPr>
              <w:t>Details</w:t>
            </w:r>
          </w:p>
        </w:tc>
        <w:tc>
          <w:tcPr>
            <w:tcW w:w="6518" w:type="dxa"/>
            <w:tcBorders>
              <w:right w:val="single" w:sz="8" w:space="0" w:color="808080"/>
            </w:tcBorders>
            <w:shd w:val="clear" w:color="auto" w:fill="auto"/>
          </w:tcPr>
          <w:p w:rsidR="00571DE6" w:rsidRDefault="00571DE6" w:rsidP="00EB2488">
            <w:pPr>
              <w:numPr>
                <w:ilvl w:val="0"/>
                <w:numId w:val="30"/>
              </w:numPr>
              <w:suppressAutoHyphens/>
              <w:jc w:val="left"/>
            </w:pPr>
            <w:r>
              <w:t>The use case begins when the actor calls the directoryIsEmpty method.</w:t>
            </w:r>
          </w:p>
          <w:p w:rsidR="00571DE6" w:rsidRDefault="00571DE6" w:rsidP="00EB2488">
            <w:pPr>
              <w:numPr>
                <w:ilvl w:val="0"/>
                <w:numId w:val="30"/>
              </w:numPr>
              <w:suppressAutoHyphens/>
              <w:jc w:val="left"/>
            </w:pPr>
            <w:r>
              <w:t>The system shall check if the path is a directory.</w:t>
            </w:r>
          </w:p>
          <w:p w:rsidR="00571DE6" w:rsidRDefault="00571DE6" w:rsidP="00EB2488">
            <w:pPr>
              <w:numPr>
                <w:ilvl w:val="0"/>
                <w:numId w:val="30"/>
              </w:numPr>
              <w:suppressAutoHyphens/>
              <w:jc w:val="left"/>
            </w:pPr>
            <w:r>
              <w:t>The system shall check if the directory has any entries.</w:t>
            </w:r>
          </w:p>
          <w:p w:rsidR="00571DE6" w:rsidRDefault="00571DE6" w:rsidP="00EB2488">
            <w:pPr>
              <w:numPr>
                <w:ilvl w:val="0"/>
                <w:numId w:val="30"/>
              </w:numPr>
              <w:suppressAutoHyphens/>
              <w:jc w:val="left"/>
            </w:pPr>
            <w:r>
              <w:t>The system shall return whether or not the directory has any entries.</w:t>
            </w:r>
          </w:p>
        </w:tc>
      </w:tr>
      <w:tr w:rsidR="00571DE6" w:rsidTr="00C66701">
        <w:trPr>
          <w:jc w:val="center"/>
        </w:trPr>
        <w:tc>
          <w:tcPr>
            <w:tcW w:w="2358" w:type="dxa"/>
            <w:tcBorders>
              <w:top w:val="single" w:sz="8" w:space="0" w:color="808080"/>
              <w:left w:val="single" w:sz="8" w:space="0" w:color="808080"/>
              <w:bottom w:val="single" w:sz="8" w:space="0" w:color="808080"/>
            </w:tcBorders>
            <w:shd w:val="clear" w:color="auto" w:fill="auto"/>
          </w:tcPr>
          <w:p w:rsidR="00571DE6" w:rsidRDefault="00571DE6" w:rsidP="00C66701">
            <w:r>
              <w:rPr>
                <w:b/>
                <w:bCs/>
              </w:rPr>
              <w:t>Postconditions</w:t>
            </w:r>
          </w:p>
        </w:tc>
        <w:tc>
          <w:tcPr>
            <w:tcW w:w="6518" w:type="dxa"/>
            <w:tcBorders>
              <w:top w:val="single" w:sz="8" w:space="0" w:color="808080"/>
              <w:bottom w:val="single" w:sz="8" w:space="0" w:color="808080"/>
              <w:right w:val="single" w:sz="8" w:space="0" w:color="808080"/>
            </w:tcBorders>
            <w:shd w:val="clear" w:color="auto" w:fill="auto"/>
          </w:tcPr>
          <w:p w:rsidR="00571DE6" w:rsidRDefault="00571DE6" w:rsidP="00C66701">
            <w:r>
              <w:t>The actor knows if the directory is empty.</w:t>
            </w:r>
          </w:p>
        </w:tc>
      </w:tr>
      <w:tr w:rsidR="00571DE6" w:rsidTr="00C66701">
        <w:trPr>
          <w:jc w:val="center"/>
        </w:trPr>
        <w:tc>
          <w:tcPr>
            <w:tcW w:w="2358" w:type="dxa"/>
            <w:tcBorders>
              <w:left w:val="single" w:sz="8" w:space="0" w:color="808080"/>
              <w:bottom w:val="single" w:sz="8" w:space="0" w:color="808080"/>
            </w:tcBorders>
            <w:shd w:val="clear" w:color="auto" w:fill="auto"/>
          </w:tcPr>
          <w:p w:rsidR="00571DE6" w:rsidRDefault="00571DE6" w:rsidP="00C66701">
            <w:r>
              <w:rPr>
                <w:b/>
                <w:bCs/>
              </w:rPr>
              <w:t>Exceptions</w:t>
            </w:r>
          </w:p>
        </w:tc>
        <w:tc>
          <w:tcPr>
            <w:tcW w:w="6518" w:type="dxa"/>
            <w:tcBorders>
              <w:bottom w:val="single" w:sz="8" w:space="0" w:color="808080"/>
              <w:right w:val="single" w:sz="8" w:space="0" w:color="808080"/>
            </w:tcBorders>
            <w:shd w:val="clear" w:color="auto" w:fill="auto"/>
          </w:tcPr>
          <w:p w:rsidR="00571DE6" w:rsidRDefault="00571DE6" w:rsidP="00EB2488">
            <w:pPr>
              <w:numPr>
                <w:ilvl w:val="0"/>
                <w:numId w:val="25"/>
              </w:numPr>
              <w:suppressAutoHyphens/>
              <w:jc w:val="left"/>
            </w:pPr>
            <w:r>
              <w:t>An I/O exception occurs.</w:t>
            </w:r>
          </w:p>
          <w:p w:rsidR="00571DE6" w:rsidRDefault="00571DE6" w:rsidP="00EB2488">
            <w:pPr>
              <w:numPr>
                <w:ilvl w:val="0"/>
                <w:numId w:val="25"/>
              </w:numPr>
              <w:suppressAutoHyphens/>
              <w:jc w:val="left"/>
            </w:pPr>
            <w:r>
              <w:t>The specified path does not exist.</w:t>
            </w:r>
          </w:p>
          <w:p w:rsidR="00571DE6" w:rsidRDefault="00571DE6" w:rsidP="00EB2488">
            <w:pPr>
              <w:numPr>
                <w:ilvl w:val="0"/>
                <w:numId w:val="25"/>
              </w:numPr>
              <w:suppressAutoHyphens/>
              <w:jc w:val="left"/>
            </w:pPr>
            <w:r>
              <w:t>The specified path is not a directory.</w:t>
            </w:r>
          </w:p>
        </w:tc>
      </w:tr>
    </w:tbl>
    <w:p w:rsidR="00571DE6" w:rsidRDefault="00571DE6" w:rsidP="00571DE6"/>
    <w:p w:rsidR="00CA1374" w:rsidRDefault="007A075B" w:rsidP="0061381F">
      <w:pPr>
        <w:pStyle w:val="Heading2"/>
      </w:pPr>
      <w:bookmarkStart w:id="52" w:name="_Toc397694246"/>
      <w:r>
        <w:br w:type="page"/>
      </w:r>
      <w:bookmarkStart w:id="53" w:name="_Toc405935414"/>
      <w:bookmarkStart w:id="54" w:name="_Toc406068779"/>
      <w:r w:rsidR="00961DE4">
        <w:lastRenderedPageBreak/>
        <w:t>6</w:t>
      </w:r>
      <w:r w:rsidR="00CA1374">
        <w:t xml:space="preserve">.2: Appendix B – </w:t>
      </w:r>
      <w:bookmarkEnd w:id="52"/>
      <w:r w:rsidR="00961DE4">
        <w:t>Use Case Diagram</w:t>
      </w:r>
      <w:bookmarkEnd w:id="53"/>
      <w:bookmarkEnd w:id="54"/>
    </w:p>
    <w:p w:rsidR="000F0E96" w:rsidRDefault="000F0E96" w:rsidP="000F0E96">
      <w:pPr>
        <w:jc w:val="center"/>
        <w:rPr>
          <w:b/>
          <w:sz w:val="20"/>
        </w:rPr>
      </w:pPr>
      <w:r>
        <w:rPr>
          <w:b/>
          <w:sz w:val="20"/>
        </w:rPr>
        <w:t>Figure 1: Use Case Diagram</w:t>
      </w:r>
    </w:p>
    <w:p w:rsidR="000F0E96" w:rsidRPr="000F0E96" w:rsidRDefault="000F0E96" w:rsidP="000F0E96">
      <w:pPr>
        <w:jc w:val="center"/>
        <w:rPr>
          <w:b/>
          <w:sz w:val="20"/>
        </w:rPr>
      </w:pPr>
      <w:r>
        <w:rPr>
          <w:b/>
          <w:noProof/>
          <w:sz w:val="20"/>
        </w:rPr>
        <w:drawing>
          <wp:inline distT="0" distB="0" distL="0" distR="0">
            <wp:extent cx="5943600" cy="66198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 Diagram.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6619875"/>
                    </a:xfrm>
                    <a:prstGeom prst="rect">
                      <a:avLst/>
                    </a:prstGeom>
                  </pic:spPr>
                </pic:pic>
              </a:graphicData>
            </a:graphic>
          </wp:inline>
        </w:drawing>
      </w:r>
    </w:p>
    <w:p w:rsidR="000F0E96" w:rsidRDefault="000F0E96" w:rsidP="000F0E96">
      <w:pPr>
        <w:jc w:val="center"/>
        <w:rPr>
          <w:b/>
          <w:noProof/>
          <w:sz w:val="20"/>
          <w:lang w:eastAsia="ja-JP"/>
        </w:rPr>
      </w:pPr>
      <w:bookmarkStart w:id="55" w:name="_Toc397694247"/>
    </w:p>
    <w:p w:rsidR="00CA1374" w:rsidRDefault="007A075B" w:rsidP="000F0E96">
      <w:pPr>
        <w:jc w:val="left"/>
      </w:pPr>
      <w:r>
        <w:br w:type="page"/>
      </w:r>
      <w:r w:rsidR="00961DE4" w:rsidRPr="00AB0DCA">
        <w:rPr>
          <w:rStyle w:val="Heading2Char"/>
        </w:rPr>
        <w:lastRenderedPageBreak/>
        <w:t>6</w:t>
      </w:r>
      <w:r w:rsidR="00CA1374" w:rsidRPr="00AB0DCA">
        <w:rPr>
          <w:rStyle w:val="Heading2Char"/>
        </w:rPr>
        <w:t>.3: Appendix C –</w:t>
      </w:r>
      <w:bookmarkEnd w:id="55"/>
      <w:r w:rsidR="0000378A" w:rsidRPr="00AB0DCA">
        <w:rPr>
          <w:rStyle w:val="Heading2Char"/>
        </w:rPr>
        <w:t xml:space="preserve"> </w:t>
      </w:r>
      <w:r w:rsidR="00961DE4" w:rsidRPr="00AB0DCA">
        <w:rPr>
          <w:rStyle w:val="Heading2Char"/>
        </w:rPr>
        <w:t>Class Diagram</w:t>
      </w:r>
      <w:r w:rsidR="0000378A" w:rsidRPr="00AB0DCA">
        <w:rPr>
          <w:rStyle w:val="Heading2Char"/>
        </w:rPr>
        <w:t>s</w:t>
      </w:r>
    </w:p>
    <w:p w:rsidR="00262B16" w:rsidRDefault="00262B16" w:rsidP="00C11D46">
      <w:pPr>
        <w:pStyle w:val="Caption"/>
        <w:keepNext/>
        <w:ind w:left="-720"/>
        <w:jc w:val="center"/>
      </w:pPr>
      <w:bookmarkStart w:id="56" w:name="_Toc397694248"/>
      <w:r>
        <w:t xml:space="preserve">Figure </w:t>
      </w:r>
      <w:fldSimple w:instr=" SEQ Figure \* ARABIC ">
        <w:r w:rsidR="00C11D46">
          <w:rPr>
            <w:noProof/>
          </w:rPr>
          <w:t>1</w:t>
        </w:r>
      </w:fldSimple>
      <w:r>
        <w:t>: Minimal Class Diagram</w:t>
      </w:r>
    </w:p>
    <w:p w:rsidR="0000378A" w:rsidRDefault="002943F5" w:rsidP="002426DE">
      <w:pPr>
        <w:jc w:val="center"/>
      </w:pPr>
      <w:r>
        <w:rPr>
          <w:noProof/>
        </w:rPr>
        <w:drawing>
          <wp:inline distT="0" distB="0" distL="0" distR="0" wp14:anchorId="224B5A2C" wp14:editId="3FCF02A1">
            <wp:extent cx="5934075" cy="3362325"/>
            <wp:effectExtent l="19050" t="19050" r="28575" b="28575"/>
            <wp:docPr id="3" name="Picture 3" descr="minimalclass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imalclass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3362325"/>
                    </a:xfrm>
                    <a:prstGeom prst="rect">
                      <a:avLst/>
                    </a:prstGeom>
                    <a:noFill/>
                    <a:ln w="6350" cmpd="sng">
                      <a:solidFill>
                        <a:srgbClr val="000000"/>
                      </a:solidFill>
                      <a:miter lim="800000"/>
                      <a:headEnd/>
                      <a:tailEnd/>
                    </a:ln>
                    <a:effectLst/>
                  </pic:spPr>
                </pic:pic>
              </a:graphicData>
            </a:graphic>
          </wp:inline>
        </w:drawing>
      </w:r>
    </w:p>
    <w:p w:rsidR="0000378A" w:rsidRDefault="0000378A" w:rsidP="005F5032">
      <w:pPr>
        <w:pStyle w:val="Heading2"/>
        <w:ind w:right="-720"/>
      </w:pPr>
    </w:p>
    <w:p w:rsidR="00262B16" w:rsidRDefault="00262B16" w:rsidP="00AB0DCA">
      <w:pPr>
        <w:pStyle w:val="Caption"/>
        <w:keepNext/>
        <w:ind w:left="-720"/>
        <w:jc w:val="center"/>
      </w:pPr>
      <w:r>
        <w:t xml:space="preserve">Figure </w:t>
      </w:r>
      <w:fldSimple w:instr=" SEQ Figure \* ARABIC ">
        <w:r w:rsidR="00C11D46">
          <w:rPr>
            <w:noProof/>
          </w:rPr>
          <w:t>2</w:t>
        </w:r>
      </w:fldSimple>
      <w:r>
        <w:t>: Minimal Class Diagram with Parents</w:t>
      </w:r>
    </w:p>
    <w:p w:rsidR="00AB0DCA" w:rsidRDefault="002943F5" w:rsidP="002426DE">
      <w:pPr>
        <w:ind w:left="-720"/>
        <w:jc w:val="center"/>
      </w:pPr>
      <w:r>
        <w:rPr>
          <w:noProof/>
        </w:rPr>
        <w:drawing>
          <wp:inline distT="0" distB="0" distL="0" distR="0" wp14:anchorId="03A4C09F" wp14:editId="627E36FA">
            <wp:extent cx="6381750" cy="3276600"/>
            <wp:effectExtent l="19050" t="19050" r="19050" b="19050"/>
            <wp:docPr id="4" name="Picture 4" descr="Class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ass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1750" cy="3276600"/>
                    </a:xfrm>
                    <a:prstGeom prst="rect">
                      <a:avLst/>
                    </a:prstGeom>
                    <a:noFill/>
                    <a:ln w="6350" cmpd="sng">
                      <a:solidFill>
                        <a:srgbClr val="000000"/>
                      </a:solidFill>
                      <a:miter lim="800000"/>
                      <a:headEnd/>
                      <a:tailEnd/>
                    </a:ln>
                    <a:effectLst/>
                  </pic:spPr>
                </pic:pic>
              </a:graphicData>
            </a:graphic>
          </wp:inline>
        </w:drawing>
      </w:r>
      <w:r w:rsidR="007A075B">
        <w:br w:type="page"/>
      </w:r>
    </w:p>
    <w:p w:rsidR="005F5032" w:rsidRDefault="00961DE4" w:rsidP="00AB0DCA">
      <w:pPr>
        <w:pStyle w:val="Heading2"/>
        <w:jc w:val="left"/>
      </w:pPr>
      <w:bookmarkStart w:id="57" w:name="_Toc405935415"/>
      <w:bookmarkStart w:id="58" w:name="_Toc406068780"/>
      <w:r>
        <w:lastRenderedPageBreak/>
        <w:t>6</w:t>
      </w:r>
      <w:r w:rsidR="00CA1374">
        <w:t xml:space="preserve">.4: Appendix D – </w:t>
      </w:r>
      <w:bookmarkEnd w:id="56"/>
      <w:r w:rsidR="005F5032">
        <w:t xml:space="preserve">Sequence </w:t>
      </w:r>
      <w:r>
        <w:t>Diagrams</w:t>
      </w:r>
      <w:bookmarkStart w:id="59" w:name="_Toc397694249"/>
      <w:bookmarkEnd w:id="57"/>
      <w:bookmarkEnd w:id="58"/>
    </w:p>
    <w:p w:rsidR="005F5032" w:rsidRDefault="005F5032" w:rsidP="00AB0DCA">
      <w:pPr>
        <w:pStyle w:val="Caption"/>
        <w:keepNext/>
        <w:jc w:val="center"/>
      </w:pPr>
      <w:r>
        <w:t xml:space="preserve">Figure </w:t>
      </w:r>
      <w:r w:rsidR="00857F44">
        <w:t>1</w:t>
      </w:r>
      <w:r>
        <w:t>: Is Same File</w:t>
      </w:r>
    </w:p>
    <w:p w:rsidR="005F5032" w:rsidRDefault="002943F5" w:rsidP="00AB0DCA">
      <w:r>
        <w:rPr>
          <w:noProof/>
        </w:rPr>
        <w:drawing>
          <wp:inline distT="0" distB="0" distL="0" distR="0" wp14:anchorId="1F0FFCE6" wp14:editId="4365C27F">
            <wp:extent cx="6038850" cy="7429500"/>
            <wp:effectExtent l="19050" t="19050" r="19050" b="19050"/>
            <wp:docPr id="5" name="Picture 5" descr="isSameFile Sequenc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SameFile Sequence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8850" cy="7429500"/>
                    </a:xfrm>
                    <a:prstGeom prst="rect">
                      <a:avLst/>
                    </a:prstGeom>
                    <a:noFill/>
                    <a:ln w="6350" cmpd="sng">
                      <a:solidFill>
                        <a:srgbClr val="000000"/>
                      </a:solidFill>
                      <a:miter lim="800000"/>
                      <a:headEnd/>
                      <a:tailEnd/>
                    </a:ln>
                    <a:effectLst/>
                  </pic:spPr>
                </pic:pic>
              </a:graphicData>
            </a:graphic>
          </wp:inline>
        </w:drawing>
      </w:r>
    </w:p>
    <w:p w:rsidR="005F5032" w:rsidRDefault="005F5032" w:rsidP="00AB0DCA">
      <w:pPr>
        <w:pStyle w:val="Caption"/>
        <w:keepNext/>
        <w:jc w:val="center"/>
      </w:pPr>
      <w:r>
        <w:lastRenderedPageBreak/>
        <w:t xml:space="preserve">Figure </w:t>
      </w:r>
      <w:r w:rsidR="00857F44">
        <w:t>2</w:t>
      </w:r>
      <w:r>
        <w:t>: Get File Store</w:t>
      </w:r>
    </w:p>
    <w:p w:rsidR="00283CE8" w:rsidRDefault="002943F5" w:rsidP="00605652">
      <w:pPr>
        <w:spacing w:before="240" w:after="240"/>
        <w:jc w:val="center"/>
      </w:pPr>
      <w:r>
        <w:rPr>
          <w:noProof/>
        </w:rPr>
        <w:drawing>
          <wp:inline distT="0" distB="0" distL="0" distR="0" wp14:anchorId="31E34BCB" wp14:editId="77DF736C">
            <wp:extent cx="6105525" cy="4010025"/>
            <wp:effectExtent l="19050" t="19050" r="66675" b="66675"/>
            <wp:docPr id="6" name="Picture 6" descr="getfileStore Sequenc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tfileStore Sequence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5525" cy="4010025"/>
                    </a:xfrm>
                    <a:prstGeom prst="rect">
                      <a:avLst/>
                    </a:prstGeom>
                    <a:noFill/>
                    <a:ln w="6350" cmpd="sng">
                      <a:solidFill>
                        <a:srgbClr val="000000"/>
                      </a:solidFill>
                      <a:miter lim="800000"/>
                      <a:headEnd/>
                      <a:tailEnd/>
                    </a:ln>
                    <a:effectLst>
                      <a:outerShdw dist="35921" dir="2700000" algn="ctr" rotWithShape="0">
                        <a:srgbClr val="808080"/>
                      </a:outerShdw>
                    </a:effectLst>
                  </pic:spPr>
                </pic:pic>
              </a:graphicData>
            </a:graphic>
          </wp:inline>
        </w:drawing>
      </w:r>
    </w:p>
    <w:p w:rsidR="00283CE8" w:rsidRDefault="00283CE8" w:rsidP="00AB0DCA">
      <w:pPr>
        <w:pStyle w:val="Caption"/>
        <w:keepNext/>
        <w:jc w:val="center"/>
      </w:pPr>
      <w:r>
        <w:lastRenderedPageBreak/>
        <w:t xml:space="preserve">Figure </w:t>
      </w:r>
      <w:r w:rsidR="00857F44">
        <w:t>3</w:t>
      </w:r>
      <w:r>
        <w:t>: Create Directory</w:t>
      </w:r>
    </w:p>
    <w:p w:rsidR="00283CE8" w:rsidRDefault="002943F5" w:rsidP="00605652">
      <w:pPr>
        <w:spacing w:before="240" w:after="240"/>
        <w:jc w:val="center"/>
      </w:pPr>
      <w:r>
        <w:rPr>
          <w:noProof/>
        </w:rPr>
        <w:drawing>
          <wp:inline distT="0" distB="0" distL="0" distR="0" wp14:anchorId="525BFDC7" wp14:editId="2E23ABC3">
            <wp:extent cx="6534150" cy="5219700"/>
            <wp:effectExtent l="19050" t="19050" r="19050" b="19050"/>
            <wp:docPr id="7" name="Picture 7" descr="createDirectory Sequenc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reateDirectory Sequence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4150" cy="5219700"/>
                    </a:xfrm>
                    <a:prstGeom prst="rect">
                      <a:avLst/>
                    </a:prstGeom>
                    <a:noFill/>
                    <a:ln w="6350" cmpd="sng">
                      <a:solidFill>
                        <a:srgbClr val="000000"/>
                      </a:solidFill>
                      <a:miter lim="800000"/>
                      <a:headEnd/>
                      <a:tailEnd/>
                    </a:ln>
                    <a:effectLst/>
                  </pic:spPr>
                </pic:pic>
              </a:graphicData>
            </a:graphic>
          </wp:inline>
        </w:drawing>
      </w:r>
    </w:p>
    <w:p w:rsidR="006B2125" w:rsidRDefault="006B2125" w:rsidP="00E96E68">
      <w:pPr>
        <w:spacing w:before="240" w:after="240"/>
      </w:pPr>
    </w:p>
    <w:p w:rsidR="006B2125" w:rsidRDefault="006B2125" w:rsidP="00AB0DCA">
      <w:pPr>
        <w:pStyle w:val="Caption"/>
        <w:keepNext/>
        <w:jc w:val="center"/>
      </w:pPr>
      <w:r>
        <w:lastRenderedPageBreak/>
        <w:t xml:space="preserve">Figure </w:t>
      </w:r>
      <w:r w:rsidR="00857F44">
        <w:t>4</w:t>
      </w:r>
      <w:r>
        <w:t>: Directory is Empty</w:t>
      </w:r>
    </w:p>
    <w:p w:rsidR="006F7209" w:rsidRDefault="002943F5" w:rsidP="00605652">
      <w:pPr>
        <w:spacing w:before="240" w:after="240"/>
        <w:jc w:val="center"/>
      </w:pPr>
      <w:r>
        <w:rPr>
          <w:noProof/>
        </w:rPr>
        <w:drawing>
          <wp:inline distT="0" distB="0" distL="0" distR="0" wp14:anchorId="298123F8" wp14:editId="5A4DA98C">
            <wp:extent cx="6186596" cy="7696200"/>
            <wp:effectExtent l="19050" t="19050" r="24130" b="19050"/>
            <wp:docPr id="8" name="Picture 8" descr="directoryIsEmpty Sequenc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rectoryIsEmpty Sequence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86596" cy="7696200"/>
                    </a:xfrm>
                    <a:prstGeom prst="rect">
                      <a:avLst/>
                    </a:prstGeom>
                    <a:noFill/>
                    <a:ln w="6350" cmpd="sng">
                      <a:solidFill>
                        <a:srgbClr val="000000"/>
                      </a:solidFill>
                      <a:miter lim="800000"/>
                      <a:headEnd/>
                      <a:tailEnd/>
                    </a:ln>
                    <a:effectLst/>
                  </pic:spPr>
                </pic:pic>
              </a:graphicData>
            </a:graphic>
          </wp:inline>
        </w:drawing>
      </w:r>
    </w:p>
    <w:p w:rsidR="006F7209" w:rsidRDefault="006F7209" w:rsidP="006F7209">
      <w:pPr>
        <w:spacing w:line="240" w:lineRule="auto"/>
        <w:jc w:val="center"/>
        <w:rPr>
          <w:b/>
          <w:sz w:val="20"/>
        </w:rPr>
      </w:pPr>
      <w:r w:rsidRPr="006F7209">
        <w:rPr>
          <w:b/>
          <w:sz w:val="20"/>
        </w:rPr>
        <w:lastRenderedPageBreak/>
        <w:t xml:space="preserve">Figure </w:t>
      </w:r>
      <w:r>
        <w:rPr>
          <w:b/>
          <w:sz w:val="20"/>
        </w:rPr>
        <w:t>5</w:t>
      </w:r>
      <w:r w:rsidRPr="006F7209">
        <w:rPr>
          <w:b/>
          <w:sz w:val="20"/>
        </w:rPr>
        <w:t>: D</w:t>
      </w:r>
      <w:r>
        <w:rPr>
          <w:b/>
          <w:sz w:val="20"/>
        </w:rPr>
        <w:t>elete</w:t>
      </w:r>
    </w:p>
    <w:p w:rsidR="006F7209" w:rsidRDefault="006F7209" w:rsidP="006F7209">
      <w:pPr>
        <w:spacing w:line="240" w:lineRule="auto"/>
        <w:jc w:val="center"/>
        <w:rPr>
          <w:b/>
          <w:sz w:val="20"/>
        </w:rPr>
      </w:pPr>
    </w:p>
    <w:p w:rsidR="006F7209" w:rsidRDefault="006F7209" w:rsidP="006F7209">
      <w:pPr>
        <w:spacing w:line="240" w:lineRule="auto"/>
        <w:jc w:val="center"/>
        <w:rPr>
          <w:b/>
          <w:sz w:val="20"/>
        </w:rPr>
      </w:pPr>
      <w:r>
        <w:rPr>
          <w:b/>
          <w:noProof/>
          <w:sz w:val="20"/>
        </w:rPr>
        <w:drawing>
          <wp:inline distT="0" distB="0" distL="0" distR="0" wp14:anchorId="706E527F" wp14:editId="535FCEE4">
            <wp:extent cx="5943600" cy="52451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ete Sequence Diagram.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5245100"/>
                    </a:xfrm>
                    <a:prstGeom prst="rect">
                      <a:avLst/>
                    </a:prstGeom>
                  </pic:spPr>
                </pic:pic>
              </a:graphicData>
            </a:graphic>
          </wp:inline>
        </w:drawing>
      </w:r>
      <w:r w:rsidRPr="006F7209">
        <w:rPr>
          <w:b/>
          <w:sz w:val="20"/>
        </w:rPr>
        <w:t xml:space="preserve"> </w:t>
      </w:r>
    </w:p>
    <w:p w:rsidR="006F7209" w:rsidRDefault="006F7209">
      <w:pPr>
        <w:spacing w:line="240" w:lineRule="auto"/>
        <w:jc w:val="left"/>
        <w:rPr>
          <w:b/>
          <w:sz w:val="20"/>
        </w:rPr>
      </w:pPr>
      <w:r>
        <w:rPr>
          <w:b/>
          <w:sz w:val="20"/>
        </w:rPr>
        <w:br w:type="page"/>
      </w:r>
    </w:p>
    <w:p w:rsidR="006F7209" w:rsidRDefault="006F7209" w:rsidP="006F7209">
      <w:pPr>
        <w:spacing w:line="240" w:lineRule="auto"/>
        <w:jc w:val="center"/>
        <w:rPr>
          <w:b/>
          <w:sz w:val="20"/>
        </w:rPr>
      </w:pPr>
      <w:r w:rsidRPr="006F7209">
        <w:rPr>
          <w:b/>
          <w:sz w:val="20"/>
        </w:rPr>
        <w:lastRenderedPageBreak/>
        <w:t xml:space="preserve">Figure </w:t>
      </w:r>
      <w:r>
        <w:rPr>
          <w:b/>
          <w:sz w:val="20"/>
        </w:rPr>
        <w:t>6</w:t>
      </w:r>
      <w:r w:rsidRPr="006F7209">
        <w:rPr>
          <w:b/>
          <w:sz w:val="20"/>
        </w:rPr>
        <w:t xml:space="preserve">: </w:t>
      </w:r>
      <w:r>
        <w:rPr>
          <w:b/>
          <w:sz w:val="20"/>
        </w:rPr>
        <w:t>Copy</w:t>
      </w:r>
    </w:p>
    <w:p w:rsidR="006F7209" w:rsidRDefault="006F7209" w:rsidP="006F7209">
      <w:pPr>
        <w:spacing w:line="240" w:lineRule="auto"/>
        <w:jc w:val="center"/>
        <w:rPr>
          <w:b/>
          <w:sz w:val="20"/>
        </w:rPr>
      </w:pPr>
    </w:p>
    <w:p w:rsidR="006F7209" w:rsidRDefault="006F7209" w:rsidP="006F7209">
      <w:pPr>
        <w:spacing w:line="240" w:lineRule="auto"/>
        <w:jc w:val="center"/>
        <w:rPr>
          <w:b/>
        </w:rPr>
      </w:pPr>
      <w:r>
        <w:rPr>
          <w:b/>
          <w:noProof/>
        </w:rPr>
        <w:drawing>
          <wp:inline distT="0" distB="0" distL="0" distR="0" wp14:anchorId="1D90EB4E" wp14:editId="5B9FC715">
            <wp:extent cx="5943600" cy="4975860"/>
            <wp:effectExtent l="19050" t="19050" r="19050" b="152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 Sequence Diagram.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975860"/>
                    </a:xfrm>
                    <a:prstGeom prst="rect">
                      <a:avLst/>
                    </a:prstGeom>
                    <a:ln>
                      <a:solidFill>
                        <a:srgbClr val="000000"/>
                      </a:solidFill>
                    </a:ln>
                  </pic:spPr>
                </pic:pic>
              </a:graphicData>
            </a:graphic>
          </wp:inline>
        </w:drawing>
      </w:r>
      <w:r w:rsidRPr="006F7209">
        <w:rPr>
          <w:b/>
        </w:rPr>
        <w:t xml:space="preserve"> </w:t>
      </w:r>
    </w:p>
    <w:p w:rsidR="006F7209" w:rsidRDefault="006F7209">
      <w:pPr>
        <w:spacing w:line="240" w:lineRule="auto"/>
        <w:jc w:val="left"/>
        <w:rPr>
          <w:b/>
        </w:rPr>
      </w:pPr>
      <w:r>
        <w:rPr>
          <w:b/>
        </w:rPr>
        <w:br w:type="page"/>
      </w:r>
    </w:p>
    <w:p w:rsidR="006F7209" w:rsidRDefault="006F7209" w:rsidP="006F7209">
      <w:pPr>
        <w:spacing w:line="240" w:lineRule="auto"/>
        <w:jc w:val="center"/>
        <w:rPr>
          <w:b/>
        </w:rPr>
      </w:pPr>
      <w:r w:rsidRPr="006F7209">
        <w:rPr>
          <w:b/>
          <w:sz w:val="20"/>
        </w:rPr>
        <w:lastRenderedPageBreak/>
        <w:t xml:space="preserve">Figure </w:t>
      </w:r>
      <w:r>
        <w:rPr>
          <w:b/>
          <w:sz w:val="20"/>
        </w:rPr>
        <w:t>7</w:t>
      </w:r>
      <w:r w:rsidRPr="006F7209">
        <w:rPr>
          <w:b/>
          <w:sz w:val="20"/>
        </w:rPr>
        <w:t xml:space="preserve">: </w:t>
      </w:r>
      <w:r>
        <w:rPr>
          <w:b/>
          <w:sz w:val="20"/>
        </w:rPr>
        <w:t>Move</w:t>
      </w:r>
      <w:r w:rsidRPr="006F7209">
        <w:rPr>
          <w:b/>
        </w:rPr>
        <w:t xml:space="preserve"> </w:t>
      </w:r>
    </w:p>
    <w:p w:rsidR="006F7209" w:rsidRDefault="006F7209" w:rsidP="006F7209">
      <w:pPr>
        <w:spacing w:line="240" w:lineRule="auto"/>
        <w:jc w:val="center"/>
        <w:rPr>
          <w:b/>
        </w:rPr>
      </w:pPr>
    </w:p>
    <w:p w:rsidR="006F7209" w:rsidRPr="006F7209" w:rsidRDefault="006F7209" w:rsidP="006F7209">
      <w:pPr>
        <w:spacing w:line="240" w:lineRule="auto"/>
        <w:jc w:val="center"/>
        <w:rPr>
          <w:b/>
        </w:rPr>
      </w:pPr>
      <w:r>
        <w:rPr>
          <w:b/>
          <w:noProof/>
        </w:rPr>
        <w:drawing>
          <wp:inline distT="0" distB="0" distL="0" distR="0" wp14:anchorId="1BA54FDE" wp14:editId="2FF5A5F5">
            <wp:extent cx="5943600" cy="5582285"/>
            <wp:effectExtent l="19050" t="19050" r="19050" b="184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ve Sequence Diagram.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5582285"/>
                    </a:xfrm>
                    <a:prstGeom prst="rect">
                      <a:avLst/>
                    </a:prstGeom>
                    <a:ln>
                      <a:solidFill>
                        <a:srgbClr val="000000"/>
                      </a:solidFill>
                    </a:ln>
                  </pic:spPr>
                </pic:pic>
              </a:graphicData>
            </a:graphic>
          </wp:inline>
        </w:drawing>
      </w:r>
      <w:r w:rsidRPr="006F7209">
        <w:rPr>
          <w:b/>
        </w:rPr>
        <w:br w:type="page"/>
      </w:r>
    </w:p>
    <w:p w:rsidR="00961DE4" w:rsidRDefault="00961DE4" w:rsidP="00E96E68">
      <w:pPr>
        <w:spacing w:before="240" w:after="240"/>
      </w:pPr>
      <w:bookmarkStart w:id="60" w:name="_Toc405935416"/>
      <w:bookmarkStart w:id="61" w:name="_Toc406068781"/>
      <w:r w:rsidRPr="00D33993">
        <w:rPr>
          <w:rStyle w:val="Heading2Char"/>
        </w:rPr>
        <w:lastRenderedPageBreak/>
        <w:t>6.5: Appendix E – Diary of Meetings and Tasks</w:t>
      </w:r>
      <w:bookmarkEnd w:id="60"/>
      <w:bookmarkEnd w:id="61"/>
    </w:p>
    <w:p w:rsidR="00C17E0B" w:rsidRDefault="00C17E0B" w:rsidP="00AB0DCA">
      <w:pPr>
        <w:rPr>
          <w:b/>
          <w:bCs/>
        </w:rPr>
      </w:pPr>
      <w:r w:rsidRPr="00AB0DCA">
        <w:rPr>
          <w:b/>
        </w:rPr>
        <w:t>Begin meeting</w:t>
      </w:r>
      <w:r w:rsidRPr="003327FF">
        <w:t xml:space="preserve">: </w:t>
      </w:r>
      <w:r>
        <w:t xml:space="preserve">9/3/14 </w:t>
      </w:r>
      <w:r w:rsidRPr="003327FF">
        <w:t>7:15PM</w:t>
      </w:r>
    </w:p>
    <w:p w:rsidR="00C17E0B" w:rsidRPr="00E41064" w:rsidRDefault="00C17E0B" w:rsidP="00AB0DCA">
      <w:r w:rsidRPr="004C4BBF">
        <w:rPr>
          <w:b/>
        </w:rPr>
        <w:t>Location</w:t>
      </w:r>
      <w:r>
        <w:t>: Picture Marketing office in Doral</w:t>
      </w:r>
    </w:p>
    <w:p w:rsidR="00C17E0B" w:rsidRDefault="00C17E0B" w:rsidP="00AB0DCA">
      <w:pPr>
        <w:rPr>
          <w:b/>
          <w:bCs/>
        </w:rPr>
      </w:pPr>
      <w:r w:rsidRPr="00AB0DCA">
        <w:rPr>
          <w:b/>
        </w:rPr>
        <w:t>In attendance</w:t>
      </w:r>
      <w:r w:rsidRPr="003327FF">
        <w:t>: Louis Zuckerman, Maylem Gonzalez, Ian Herbig</w:t>
      </w:r>
    </w:p>
    <w:p w:rsidR="00C17E0B" w:rsidRDefault="00C17E0B" w:rsidP="00AB0DCA">
      <w:pPr>
        <w:rPr>
          <w:b/>
          <w:bCs/>
        </w:rPr>
      </w:pPr>
      <w:r w:rsidRPr="00AB0DCA">
        <w:rPr>
          <w:b/>
        </w:rPr>
        <w:t>Summary of events</w:t>
      </w:r>
      <w:r w:rsidRPr="003327FF">
        <w:t>:</w:t>
      </w:r>
    </w:p>
    <w:p w:rsidR="00C17E0B" w:rsidRPr="00AB0DCA" w:rsidRDefault="00C17E0B" w:rsidP="00EB2488">
      <w:pPr>
        <w:pStyle w:val="ListParagraph"/>
        <w:numPr>
          <w:ilvl w:val="0"/>
          <w:numId w:val="17"/>
        </w:numPr>
        <w:rPr>
          <w:b/>
          <w:bCs/>
        </w:rPr>
      </w:pPr>
      <w:r w:rsidRPr="003327FF">
        <w:t>Personal introductions</w:t>
      </w:r>
    </w:p>
    <w:p w:rsidR="00AB0DCA" w:rsidRPr="00AB0DCA" w:rsidRDefault="00C17E0B" w:rsidP="00EB2488">
      <w:pPr>
        <w:pStyle w:val="ListParagraph"/>
        <w:numPr>
          <w:ilvl w:val="0"/>
          <w:numId w:val="17"/>
        </w:numPr>
        <w:rPr>
          <w:b/>
          <w:bCs/>
        </w:rPr>
      </w:pPr>
      <w:r w:rsidRPr="003327FF">
        <w:t>Overview of GlusterFS</w:t>
      </w:r>
    </w:p>
    <w:p w:rsidR="00AB0DCA" w:rsidRPr="00AB0DCA" w:rsidRDefault="00C17E0B" w:rsidP="00EB2488">
      <w:pPr>
        <w:pStyle w:val="ListParagraph"/>
        <w:numPr>
          <w:ilvl w:val="0"/>
          <w:numId w:val="17"/>
        </w:numPr>
        <w:rPr>
          <w:b/>
          <w:bCs/>
        </w:rPr>
      </w:pPr>
      <w:r w:rsidRPr="003327FF">
        <w:t>Overview of development environment</w:t>
      </w:r>
    </w:p>
    <w:p w:rsidR="00AB0DCA" w:rsidRPr="00AB0DCA" w:rsidRDefault="00C17E0B" w:rsidP="00EB2488">
      <w:pPr>
        <w:pStyle w:val="ListParagraph"/>
        <w:numPr>
          <w:ilvl w:val="0"/>
          <w:numId w:val="17"/>
        </w:numPr>
        <w:rPr>
          <w:b/>
          <w:bCs/>
        </w:rPr>
      </w:pPr>
      <w:r w:rsidRPr="003327FF">
        <w:t>Current state of glusterfs-java-filesystem</w:t>
      </w:r>
    </w:p>
    <w:p w:rsidR="00AB0DCA" w:rsidRPr="00AB0DCA" w:rsidRDefault="00C17E0B" w:rsidP="00EB2488">
      <w:pPr>
        <w:pStyle w:val="ListParagraph"/>
        <w:numPr>
          <w:ilvl w:val="0"/>
          <w:numId w:val="17"/>
        </w:numPr>
        <w:rPr>
          <w:b/>
          <w:bCs/>
        </w:rPr>
      </w:pPr>
      <w:r w:rsidRPr="003327FF">
        <w:t>Demos detailing functionality and unit tests</w:t>
      </w:r>
    </w:p>
    <w:p w:rsidR="00C17E0B" w:rsidRPr="00AB0DCA" w:rsidRDefault="00C17E0B" w:rsidP="00EB2488">
      <w:pPr>
        <w:pStyle w:val="ListParagraph"/>
        <w:numPr>
          <w:ilvl w:val="0"/>
          <w:numId w:val="17"/>
        </w:numPr>
        <w:rPr>
          <w:b/>
          <w:bCs/>
        </w:rPr>
      </w:pPr>
      <w:r w:rsidRPr="003327FF">
        <w:t>Discuss extent of project (resulting in timeline)</w:t>
      </w:r>
    </w:p>
    <w:p w:rsidR="00C17E0B" w:rsidRDefault="00C17E0B" w:rsidP="00AB0DCA">
      <w:pPr>
        <w:rPr>
          <w:b/>
          <w:bCs/>
        </w:rPr>
      </w:pPr>
      <w:r w:rsidRPr="00AB0DCA">
        <w:rPr>
          <w:b/>
        </w:rPr>
        <w:t>End meeting</w:t>
      </w:r>
      <w:r w:rsidRPr="003327FF">
        <w:t>: 9:00PM</w:t>
      </w:r>
    </w:p>
    <w:p w:rsidR="00C17E0B" w:rsidRPr="003327FF" w:rsidRDefault="00C17E0B" w:rsidP="00AB0DCA">
      <w:pPr>
        <w:rPr>
          <w:b/>
          <w:bCs/>
        </w:rPr>
      </w:pPr>
      <w:r w:rsidRPr="00AB0DCA">
        <w:rPr>
          <w:b/>
        </w:rPr>
        <w:t>Next meeting date</w:t>
      </w:r>
      <w:r w:rsidRPr="003327FF">
        <w:t>: 9/7/14 3PM</w:t>
      </w:r>
    </w:p>
    <w:p w:rsidR="00C17E0B" w:rsidRDefault="00C17E0B" w:rsidP="00AB0DCA">
      <w:pPr>
        <w:pBdr>
          <w:bottom w:val="double" w:sz="6" w:space="1" w:color="auto"/>
        </w:pBdr>
      </w:pPr>
      <w:r w:rsidRPr="00AB0DCA">
        <w:rPr>
          <w:b/>
        </w:rPr>
        <w:t>Next meeting agenda</w:t>
      </w:r>
      <w:r w:rsidRPr="003327FF">
        <w:t>: Set up development environment, sort out development logistics (physical and management perspectives)</w:t>
      </w:r>
    </w:p>
    <w:p w:rsidR="00C17E0B" w:rsidRDefault="00C17E0B" w:rsidP="00C17E0B">
      <w:r w:rsidRPr="00B27EB6">
        <w:rPr>
          <w:b/>
        </w:rPr>
        <w:t>Start meeting</w:t>
      </w:r>
      <w:r>
        <w:t>: 9/7/14 1:55PM</w:t>
      </w:r>
    </w:p>
    <w:p w:rsidR="00C17E0B" w:rsidRDefault="00C17E0B" w:rsidP="00C17E0B">
      <w:r w:rsidRPr="00B27EB6">
        <w:rPr>
          <w:b/>
        </w:rPr>
        <w:t>Location</w:t>
      </w:r>
      <w:r>
        <w:t>: Picture Marketing office in Doral</w:t>
      </w:r>
    </w:p>
    <w:p w:rsidR="00C17E0B" w:rsidRDefault="00C17E0B" w:rsidP="00C17E0B">
      <w:r w:rsidRPr="00B27EB6">
        <w:rPr>
          <w:b/>
        </w:rPr>
        <w:t>In attendance</w:t>
      </w:r>
      <w:r>
        <w:t>: Louis Zuckerman, Maylem Gonzalez, Ian Herbig</w:t>
      </w:r>
    </w:p>
    <w:p w:rsidR="00C17E0B" w:rsidRDefault="00C17E0B" w:rsidP="00C17E0B">
      <w:r w:rsidRPr="00B27EB6">
        <w:rPr>
          <w:b/>
        </w:rPr>
        <w:t>Summary of events</w:t>
      </w:r>
      <w:r>
        <w:t>:</w:t>
      </w:r>
    </w:p>
    <w:p w:rsidR="00C17E0B" w:rsidRDefault="00C17E0B" w:rsidP="00EB2488">
      <w:pPr>
        <w:numPr>
          <w:ilvl w:val="0"/>
          <w:numId w:val="7"/>
        </w:numPr>
      </w:pPr>
      <w:r>
        <w:t>Forked GlusterFS-Java-Filesystem repository into FIU SCIS organization</w:t>
      </w:r>
    </w:p>
    <w:p w:rsidR="00C17E0B" w:rsidRDefault="00C17E0B" w:rsidP="00EB2488">
      <w:pPr>
        <w:numPr>
          <w:ilvl w:val="0"/>
          <w:numId w:val="7"/>
        </w:numPr>
      </w:pPr>
      <w:r>
        <w:t>Overview of Maven commands</w:t>
      </w:r>
    </w:p>
    <w:p w:rsidR="00C17E0B" w:rsidRDefault="00C17E0B" w:rsidP="00EB2488">
      <w:pPr>
        <w:numPr>
          <w:ilvl w:val="0"/>
          <w:numId w:val="7"/>
        </w:numPr>
      </w:pPr>
      <w:r>
        <w:t>Set up development environment</w:t>
      </w:r>
    </w:p>
    <w:p w:rsidR="00C17E0B" w:rsidRDefault="00C17E0B" w:rsidP="00EB2488">
      <w:pPr>
        <w:numPr>
          <w:ilvl w:val="1"/>
          <w:numId w:val="7"/>
        </w:numPr>
      </w:pPr>
      <w:r>
        <w:t>Made shell script to run IntelliJ with correct Java 7 JDK</w:t>
      </w:r>
    </w:p>
    <w:p w:rsidR="00C17E0B" w:rsidRDefault="00C17E0B" w:rsidP="00EB2488">
      <w:pPr>
        <w:numPr>
          <w:ilvl w:val="1"/>
          <w:numId w:val="7"/>
        </w:numPr>
      </w:pPr>
      <w:r>
        <w:t>Built libgfapi-jni with Maven</w:t>
      </w:r>
    </w:p>
    <w:p w:rsidR="00C17E0B" w:rsidRDefault="00C17E0B" w:rsidP="00EB2488">
      <w:pPr>
        <w:numPr>
          <w:ilvl w:val="1"/>
          <w:numId w:val="7"/>
        </w:numPr>
      </w:pPr>
      <w:r>
        <w:t>Built glusterfs-java-filesystem with Maven</w:t>
      </w:r>
    </w:p>
    <w:p w:rsidR="00C17E0B" w:rsidRDefault="00C17E0B" w:rsidP="00EB2488">
      <w:pPr>
        <w:numPr>
          <w:ilvl w:val="1"/>
          <w:numId w:val="7"/>
        </w:numPr>
      </w:pPr>
      <w:r>
        <w:t>Ran glusterfs-java-filesystem-example with Maven</w:t>
      </w:r>
    </w:p>
    <w:p w:rsidR="00C17E0B" w:rsidRDefault="00C17E0B" w:rsidP="00EB2488">
      <w:pPr>
        <w:numPr>
          <w:ilvl w:val="1"/>
          <w:numId w:val="7"/>
        </w:numPr>
      </w:pPr>
      <w:r>
        <w:t>Ran/Debugged glusterfs-java-filesystem tests with IDEA</w:t>
      </w:r>
    </w:p>
    <w:p w:rsidR="00C17E0B" w:rsidRDefault="00C17E0B" w:rsidP="00EB2488">
      <w:pPr>
        <w:numPr>
          <w:ilvl w:val="1"/>
          <w:numId w:val="7"/>
        </w:numPr>
      </w:pPr>
      <w:r>
        <w:t>Ran/Debugged glusterfs-java-filesystem-example with IDEA</w:t>
      </w:r>
    </w:p>
    <w:p w:rsidR="00C17E0B" w:rsidRDefault="00C17E0B" w:rsidP="00EB2488">
      <w:pPr>
        <w:numPr>
          <w:ilvl w:val="0"/>
          <w:numId w:val="7"/>
        </w:numPr>
      </w:pPr>
      <w:r>
        <w:t>Broke up milestones into tasks</w:t>
      </w:r>
    </w:p>
    <w:p w:rsidR="00C17E0B" w:rsidRDefault="00C17E0B" w:rsidP="00EB2488">
      <w:pPr>
        <w:numPr>
          <w:ilvl w:val="0"/>
          <w:numId w:val="7"/>
        </w:numPr>
      </w:pPr>
      <w:r>
        <w:t>Discussed class diagrams and use cases</w:t>
      </w:r>
    </w:p>
    <w:p w:rsidR="00C17E0B" w:rsidRDefault="00C17E0B" w:rsidP="00C17E0B">
      <w:r w:rsidRPr="00B27EB6">
        <w:rPr>
          <w:b/>
        </w:rPr>
        <w:t>End meeting</w:t>
      </w:r>
      <w:r>
        <w:t>: 5:10PM</w:t>
      </w:r>
    </w:p>
    <w:p w:rsidR="00C17E0B" w:rsidRDefault="00C17E0B" w:rsidP="00C17E0B">
      <w:r w:rsidRPr="00B27EB6">
        <w:rPr>
          <w:b/>
        </w:rPr>
        <w:t>Next meeting date</w:t>
      </w:r>
      <w:r>
        <w:t>: 9/14/14 3PM</w:t>
      </w:r>
    </w:p>
    <w:p w:rsidR="00C17E0B" w:rsidRDefault="00C17E0B" w:rsidP="00C17E0B">
      <w:pPr>
        <w:pBdr>
          <w:bottom w:val="double" w:sz="6" w:space="1" w:color="auto"/>
        </w:pBdr>
      </w:pPr>
      <w:r w:rsidRPr="00B27EB6">
        <w:rPr>
          <w:b/>
        </w:rPr>
        <w:lastRenderedPageBreak/>
        <w:t>Next meeting agenda</w:t>
      </w:r>
      <w:r>
        <w:t>: Resolve issues with boot testing VM with Vagrant, discuss progress and position in timeline, and identify further tasks.</w:t>
      </w:r>
    </w:p>
    <w:p w:rsidR="00C17E0B" w:rsidRPr="00E26444" w:rsidRDefault="00C17E0B" w:rsidP="00C17E0B">
      <w:r w:rsidRPr="00E26444">
        <w:rPr>
          <w:b/>
        </w:rPr>
        <w:t>Start meeting</w:t>
      </w:r>
      <w:r w:rsidRPr="00E26444">
        <w:t xml:space="preserve">: </w:t>
      </w:r>
      <w:r>
        <w:t xml:space="preserve">9/14/14 </w:t>
      </w:r>
      <w:r w:rsidRPr="00E26444">
        <w:t>3:40PM</w:t>
      </w:r>
    </w:p>
    <w:p w:rsidR="00C17E0B" w:rsidRPr="00E26444" w:rsidRDefault="00C17E0B" w:rsidP="00C17E0B">
      <w:r w:rsidRPr="00E26444">
        <w:rPr>
          <w:b/>
        </w:rPr>
        <w:t>Location</w:t>
      </w:r>
      <w:r w:rsidRPr="00E26444">
        <w:t>: Picture Marketing office in Doral</w:t>
      </w:r>
    </w:p>
    <w:p w:rsidR="00C17E0B" w:rsidRPr="00E26444" w:rsidRDefault="00C17E0B" w:rsidP="00C17E0B">
      <w:r w:rsidRPr="00E26444">
        <w:rPr>
          <w:b/>
        </w:rPr>
        <w:t>In attendance</w:t>
      </w:r>
      <w:r w:rsidRPr="00E26444">
        <w:t>: Louis Zuckerman, Maylem Gonzalez, Ian Herbig</w:t>
      </w:r>
    </w:p>
    <w:p w:rsidR="00C17E0B" w:rsidRPr="00E26444" w:rsidRDefault="00C17E0B" w:rsidP="00C17E0B">
      <w:r w:rsidRPr="00E26444">
        <w:rPr>
          <w:b/>
        </w:rPr>
        <w:t>Summary of events</w:t>
      </w:r>
      <w:r w:rsidRPr="00E26444">
        <w:t>:</w:t>
      </w:r>
    </w:p>
    <w:p w:rsidR="00C17E0B" w:rsidRDefault="00C17E0B" w:rsidP="00EB2488">
      <w:pPr>
        <w:numPr>
          <w:ilvl w:val="0"/>
          <w:numId w:val="8"/>
        </w:numPr>
      </w:pPr>
      <w:r w:rsidRPr="00E26444">
        <w:t>Discussed shortcuts to make the development process more efficient in IntelliJ IDEA</w:t>
      </w:r>
    </w:p>
    <w:p w:rsidR="00C17E0B" w:rsidRDefault="00C17E0B" w:rsidP="00EB2488">
      <w:pPr>
        <w:numPr>
          <w:ilvl w:val="0"/>
          <w:numId w:val="8"/>
        </w:numPr>
      </w:pPr>
      <w:r w:rsidRPr="00E26444">
        <w:t>Concluded that toFile() should not be implemented in the project</w:t>
      </w:r>
    </w:p>
    <w:p w:rsidR="00C17E0B" w:rsidRDefault="00C17E0B" w:rsidP="00EB2488">
      <w:pPr>
        <w:numPr>
          <w:ilvl w:val="0"/>
          <w:numId w:val="8"/>
        </w:numPr>
      </w:pPr>
      <w:r w:rsidRPr="00E26444">
        <w:t>Discussed how relativize and resolve work in the library</w:t>
      </w:r>
    </w:p>
    <w:p w:rsidR="00C17E0B" w:rsidRDefault="00C17E0B" w:rsidP="00EB2488">
      <w:pPr>
        <w:numPr>
          <w:ilvl w:val="0"/>
          <w:numId w:val="8"/>
        </w:numPr>
      </w:pPr>
      <w:r w:rsidRPr="00E26444">
        <w:t>Overview of Mockito, Lombok plugin, and PowerMock syntax for JUnit testing</w:t>
      </w:r>
    </w:p>
    <w:p w:rsidR="00C17E0B" w:rsidRPr="00E26444" w:rsidRDefault="00C17E0B" w:rsidP="00EB2488">
      <w:pPr>
        <w:numPr>
          <w:ilvl w:val="0"/>
          <w:numId w:val="8"/>
        </w:numPr>
      </w:pPr>
      <w:r w:rsidRPr="00E26444">
        <w:t>Discussed the acceptance process to be used in the project</w:t>
      </w:r>
    </w:p>
    <w:p w:rsidR="00C17E0B" w:rsidRPr="00E26444" w:rsidRDefault="00C17E0B" w:rsidP="00C17E0B">
      <w:r w:rsidRPr="00E26444">
        <w:rPr>
          <w:b/>
        </w:rPr>
        <w:t>End meeting</w:t>
      </w:r>
      <w:r w:rsidRPr="00E26444">
        <w:t>: 6:10PM</w:t>
      </w:r>
    </w:p>
    <w:p w:rsidR="00C17E0B" w:rsidRPr="00E26444" w:rsidRDefault="00C17E0B" w:rsidP="00C17E0B">
      <w:r w:rsidRPr="00E26444">
        <w:rPr>
          <w:b/>
        </w:rPr>
        <w:t>Next meeting date</w:t>
      </w:r>
      <w:r w:rsidRPr="00E26444">
        <w:t>: 9/21/14 4PM</w:t>
      </w:r>
    </w:p>
    <w:p w:rsidR="00C17E0B" w:rsidRDefault="00C17E0B" w:rsidP="00C17E0B">
      <w:pPr>
        <w:pBdr>
          <w:bottom w:val="double" w:sz="6" w:space="1" w:color="auto"/>
        </w:pBdr>
      </w:pPr>
      <w:r w:rsidRPr="00E26444">
        <w:rPr>
          <w:b/>
        </w:rPr>
        <w:t>Next meeting agenda</w:t>
      </w:r>
      <w:r w:rsidRPr="00E26444">
        <w:t>: Identify further tasks, discuss any issues with JUnit testing, and discuss the acceptance of any implemented and tested features.</w:t>
      </w:r>
    </w:p>
    <w:p w:rsidR="00C17E0B" w:rsidRPr="00E26444" w:rsidRDefault="00C17E0B" w:rsidP="00C17E0B">
      <w:r w:rsidRPr="00E26444">
        <w:rPr>
          <w:b/>
        </w:rPr>
        <w:t>Start meeting</w:t>
      </w:r>
      <w:r w:rsidRPr="00E26444">
        <w:t xml:space="preserve">: </w:t>
      </w:r>
      <w:r>
        <w:t xml:space="preserve">9/17/14 </w:t>
      </w:r>
      <w:r w:rsidRPr="00E26444">
        <w:t>6:45PM</w:t>
      </w:r>
    </w:p>
    <w:p w:rsidR="00C17E0B" w:rsidRPr="00E26444" w:rsidRDefault="00C17E0B" w:rsidP="00C17E0B">
      <w:r w:rsidRPr="00E26444">
        <w:rPr>
          <w:b/>
        </w:rPr>
        <w:t>Location</w:t>
      </w:r>
      <w:r w:rsidRPr="00E26444">
        <w:t>: Picture Marketing office in Doral</w:t>
      </w:r>
    </w:p>
    <w:p w:rsidR="00C17E0B" w:rsidRPr="00E26444" w:rsidRDefault="00C17E0B" w:rsidP="00C17E0B">
      <w:r w:rsidRPr="00E26444">
        <w:rPr>
          <w:b/>
        </w:rPr>
        <w:t>In attendance</w:t>
      </w:r>
      <w:r w:rsidRPr="00E26444">
        <w:t>: Louis Zuckerman, Maylem Gonzalez, Ian Herbig</w:t>
      </w:r>
    </w:p>
    <w:p w:rsidR="00C17E0B" w:rsidRPr="00E26444" w:rsidRDefault="00C17E0B" w:rsidP="00C17E0B">
      <w:r w:rsidRPr="00E26444">
        <w:rPr>
          <w:b/>
        </w:rPr>
        <w:t>Summary of events</w:t>
      </w:r>
      <w:r w:rsidRPr="00E26444">
        <w:t>:</w:t>
      </w:r>
    </w:p>
    <w:p w:rsidR="00C17E0B" w:rsidRDefault="00C17E0B" w:rsidP="00EB2488">
      <w:pPr>
        <w:numPr>
          <w:ilvl w:val="0"/>
          <w:numId w:val="9"/>
        </w:numPr>
      </w:pPr>
      <w:r w:rsidRPr="00E26444">
        <w:t>Addressed questions concerning the creation of JUnit tests</w:t>
      </w:r>
    </w:p>
    <w:p w:rsidR="00C17E0B" w:rsidRDefault="00C17E0B" w:rsidP="00EB2488">
      <w:pPr>
        <w:numPr>
          <w:ilvl w:val="0"/>
          <w:numId w:val="9"/>
        </w:numPr>
      </w:pPr>
      <w:r w:rsidRPr="00E26444">
        <w:t>Overview of GlusterFS and how it works</w:t>
      </w:r>
    </w:p>
    <w:p w:rsidR="00C17E0B" w:rsidRDefault="00C17E0B" w:rsidP="00EB2488">
      <w:pPr>
        <w:numPr>
          <w:ilvl w:val="0"/>
          <w:numId w:val="9"/>
        </w:numPr>
      </w:pPr>
      <w:r w:rsidRPr="00E26444">
        <w:t>Decided on the structure of the git repository</w:t>
      </w:r>
    </w:p>
    <w:p w:rsidR="00C17E0B" w:rsidRDefault="00C17E0B" w:rsidP="00EB2488">
      <w:pPr>
        <w:numPr>
          <w:ilvl w:val="0"/>
          <w:numId w:val="9"/>
        </w:numPr>
      </w:pPr>
      <w:r w:rsidRPr="00E26444">
        <w:t>Discussed whether the SCIS virtual machine would suit our needs</w:t>
      </w:r>
    </w:p>
    <w:p w:rsidR="00C17E0B" w:rsidRPr="00E26444" w:rsidRDefault="00C17E0B" w:rsidP="00EB2488">
      <w:pPr>
        <w:numPr>
          <w:ilvl w:val="0"/>
          <w:numId w:val="9"/>
        </w:numPr>
      </w:pPr>
      <w:r w:rsidRPr="00E26444">
        <w:t>Overview of Jenkins and continuous integration</w:t>
      </w:r>
    </w:p>
    <w:p w:rsidR="00C17E0B" w:rsidRPr="00E26444" w:rsidRDefault="00C17E0B" w:rsidP="00C17E0B">
      <w:r w:rsidRPr="00E26444">
        <w:rPr>
          <w:b/>
        </w:rPr>
        <w:t>End meeting</w:t>
      </w:r>
      <w:r w:rsidRPr="00E26444">
        <w:t>: 8:30PM</w:t>
      </w:r>
    </w:p>
    <w:p w:rsidR="00C17E0B" w:rsidRPr="00E26444" w:rsidRDefault="00C17E0B" w:rsidP="00C17E0B">
      <w:r w:rsidRPr="00E26444">
        <w:rPr>
          <w:b/>
        </w:rPr>
        <w:t>Next meeting date</w:t>
      </w:r>
      <w:r w:rsidRPr="00E26444">
        <w:t>: 9/21/14 4PM</w:t>
      </w:r>
    </w:p>
    <w:p w:rsidR="00C17E0B" w:rsidRPr="00E26444" w:rsidRDefault="00C17E0B" w:rsidP="00C17E0B">
      <w:pPr>
        <w:pBdr>
          <w:bottom w:val="double" w:sz="6" w:space="1" w:color="auto"/>
        </w:pBdr>
      </w:pPr>
      <w:r w:rsidRPr="00E26444">
        <w:rPr>
          <w:b/>
        </w:rPr>
        <w:t>Next meeting agenda</w:t>
      </w:r>
      <w:r w:rsidRPr="00E26444">
        <w:t>: Discuss the acceptance of the isSameFile and getFileStore features along with any questions concerning JUnit testing.</w:t>
      </w:r>
    </w:p>
    <w:p w:rsidR="00C17E0B" w:rsidRPr="00E26444" w:rsidRDefault="00C17E0B" w:rsidP="00C17E0B">
      <w:r w:rsidRPr="00E26444">
        <w:rPr>
          <w:b/>
        </w:rPr>
        <w:t>Start meeting</w:t>
      </w:r>
      <w:r w:rsidRPr="00E26444">
        <w:t xml:space="preserve">: </w:t>
      </w:r>
      <w:r>
        <w:t xml:space="preserve">9/21/14 </w:t>
      </w:r>
      <w:r w:rsidRPr="00E26444">
        <w:t>3:45PM</w:t>
      </w:r>
    </w:p>
    <w:p w:rsidR="00C17E0B" w:rsidRPr="00E26444" w:rsidRDefault="00C17E0B" w:rsidP="00C17E0B">
      <w:r w:rsidRPr="00E26444">
        <w:rPr>
          <w:b/>
        </w:rPr>
        <w:t>Location</w:t>
      </w:r>
      <w:r w:rsidRPr="00E26444">
        <w:t>: Picture Marketing office in Doral</w:t>
      </w:r>
    </w:p>
    <w:p w:rsidR="00C17E0B" w:rsidRPr="00E26444" w:rsidRDefault="00C17E0B" w:rsidP="00C17E0B">
      <w:r w:rsidRPr="00E26444">
        <w:rPr>
          <w:b/>
        </w:rPr>
        <w:t>In attendance</w:t>
      </w:r>
      <w:r w:rsidRPr="00E26444">
        <w:t>: Louis Zuckerman, Maylem Gonzalez, Ian Herbig</w:t>
      </w:r>
    </w:p>
    <w:p w:rsidR="00C17E0B" w:rsidRPr="00E26444" w:rsidRDefault="00C17E0B" w:rsidP="00C17E0B">
      <w:r w:rsidRPr="00E26444">
        <w:rPr>
          <w:b/>
        </w:rPr>
        <w:t>Summary of events</w:t>
      </w:r>
      <w:r w:rsidRPr="00E26444">
        <w:t>:</w:t>
      </w:r>
    </w:p>
    <w:p w:rsidR="00C17E0B" w:rsidRDefault="00C17E0B" w:rsidP="00EB2488">
      <w:pPr>
        <w:numPr>
          <w:ilvl w:val="0"/>
          <w:numId w:val="10"/>
        </w:numPr>
      </w:pPr>
      <w:r w:rsidRPr="00E26444">
        <w:t>Discussed the acceptance of the two completed features (issamefile and getfilestore)</w:t>
      </w:r>
    </w:p>
    <w:p w:rsidR="00C17E0B" w:rsidRDefault="00C17E0B" w:rsidP="00EB2488">
      <w:pPr>
        <w:numPr>
          <w:ilvl w:val="0"/>
          <w:numId w:val="10"/>
        </w:numPr>
      </w:pPr>
      <w:r w:rsidRPr="00E26444">
        <w:lastRenderedPageBreak/>
        <w:t>Overview of pull requests</w:t>
      </w:r>
    </w:p>
    <w:p w:rsidR="00C17E0B" w:rsidRDefault="00C17E0B" w:rsidP="00EB2488">
      <w:pPr>
        <w:numPr>
          <w:ilvl w:val="0"/>
          <w:numId w:val="10"/>
        </w:numPr>
      </w:pPr>
      <w:r w:rsidRPr="00E26444">
        <w:t>Discussed changes needed to be implemented in libgfapi-jni project for the upcoming createDirectory and directoryIsEmpty features</w:t>
      </w:r>
    </w:p>
    <w:p w:rsidR="00C17E0B" w:rsidRDefault="00C17E0B" w:rsidP="00EB2488">
      <w:pPr>
        <w:numPr>
          <w:ilvl w:val="0"/>
          <w:numId w:val="10"/>
        </w:numPr>
      </w:pPr>
      <w:r w:rsidRPr="00E26444">
        <w:t>Discussed integration testing in the libgfapi-jni project</w:t>
      </w:r>
    </w:p>
    <w:p w:rsidR="00C17E0B" w:rsidRDefault="00C17E0B" w:rsidP="00EB2488">
      <w:pPr>
        <w:numPr>
          <w:ilvl w:val="0"/>
          <w:numId w:val="10"/>
        </w:numPr>
      </w:pPr>
      <w:r w:rsidRPr="00E26444">
        <w:t>Overview of file attributes</w:t>
      </w:r>
    </w:p>
    <w:p w:rsidR="00C17E0B" w:rsidRDefault="00C17E0B" w:rsidP="00EB2488">
      <w:pPr>
        <w:numPr>
          <w:ilvl w:val="0"/>
          <w:numId w:val="10"/>
        </w:numPr>
      </w:pPr>
      <w:r w:rsidRPr="00E26444">
        <w:t>Discussed preferred programming practices for this project</w:t>
      </w:r>
    </w:p>
    <w:p w:rsidR="00C17E0B" w:rsidRPr="00E26444" w:rsidRDefault="00C17E0B" w:rsidP="00EB2488">
      <w:pPr>
        <w:numPr>
          <w:ilvl w:val="0"/>
          <w:numId w:val="10"/>
        </w:numPr>
      </w:pPr>
      <w:r w:rsidRPr="00E26444">
        <w:t>Overview of HawtJNI</w:t>
      </w:r>
    </w:p>
    <w:p w:rsidR="00C17E0B" w:rsidRPr="00E26444" w:rsidRDefault="00C17E0B" w:rsidP="00C17E0B">
      <w:r w:rsidRPr="00E26444">
        <w:rPr>
          <w:b/>
        </w:rPr>
        <w:t>End meeting</w:t>
      </w:r>
      <w:r w:rsidRPr="00E26444">
        <w:t>: 5:30PM</w:t>
      </w:r>
    </w:p>
    <w:p w:rsidR="00C17E0B" w:rsidRPr="00E26444" w:rsidRDefault="00C17E0B" w:rsidP="00C17E0B">
      <w:r w:rsidRPr="00E26444">
        <w:rPr>
          <w:b/>
        </w:rPr>
        <w:t>Next meeting date</w:t>
      </w:r>
      <w:r w:rsidRPr="00E26444">
        <w:t>: 9/28/14 4PM</w:t>
      </w:r>
    </w:p>
    <w:p w:rsidR="00C17E0B" w:rsidRPr="00E26444" w:rsidRDefault="00C17E0B" w:rsidP="00C17E0B">
      <w:pPr>
        <w:pBdr>
          <w:bottom w:val="double" w:sz="6" w:space="1" w:color="auto"/>
        </w:pBdr>
      </w:pPr>
      <w:r w:rsidRPr="00E26444">
        <w:rPr>
          <w:b/>
        </w:rPr>
        <w:t>Next meeting agenda</w:t>
      </w:r>
      <w:r w:rsidRPr="00E26444">
        <w:t>: Discuss the next round of features set for acceptance along with any questions concerning testing in the libgfapi-jni project.</w:t>
      </w:r>
    </w:p>
    <w:p w:rsidR="00C17E0B" w:rsidRPr="00E26444" w:rsidRDefault="00C17E0B" w:rsidP="00C17E0B">
      <w:r w:rsidRPr="00E26444">
        <w:rPr>
          <w:b/>
        </w:rPr>
        <w:t>Start meeting</w:t>
      </w:r>
      <w:r w:rsidRPr="00E26444">
        <w:t xml:space="preserve">: </w:t>
      </w:r>
      <w:r>
        <w:t xml:space="preserve">9/28/14 </w:t>
      </w:r>
      <w:r w:rsidRPr="00E26444">
        <w:t>7:00PM</w:t>
      </w:r>
    </w:p>
    <w:p w:rsidR="00C17E0B" w:rsidRPr="00E26444" w:rsidRDefault="00C17E0B" w:rsidP="00C17E0B">
      <w:r w:rsidRPr="00E26444">
        <w:rPr>
          <w:b/>
        </w:rPr>
        <w:t>Location</w:t>
      </w:r>
      <w:r w:rsidRPr="00E26444">
        <w:t>: Picture Marketing office in Doral</w:t>
      </w:r>
    </w:p>
    <w:p w:rsidR="00C17E0B" w:rsidRPr="00E26444" w:rsidRDefault="00C17E0B" w:rsidP="00C17E0B">
      <w:r w:rsidRPr="00E26444">
        <w:rPr>
          <w:b/>
        </w:rPr>
        <w:t>In attendance</w:t>
      </w:r>
      <w:r w:rsidRPr="00E26444">
        <w:t>: Louis Zuckerman, Maylem Gonzalez, Ian Herbig</w:t>
      </w:r>
    </w:p>
    <w:p w:rsidR="00C17E0B" w:rsidRPr="00E26444" w:rsidRDefault="00C17E0B" w:rsidP="00C17E0B">
      <w:r w:rsidRPr="00E26444">
        <w:rPr>
          <w:b/>
        </w:rPr>
        <w:t>Summary of events</w:t>
      </w:r>
      <w:r w:rsidRPr="00E26444">
        <w:t>:</w:t>
      </w:r>
    </w:p>
    <w:p w:rsidR="00C17E0B" w:rsidRDefault="00C17E0B" w:rsidP="00EB2488">
      <w:pPr>
        <w:numPr>
          <w:ilvl w:val="0"/>
          <w:numId w:val="11"/>
        </w:numPr>
      </w:pPr>
      <w:r w:rsidRPr="00E26444">
        <w:t>Discussed how to parse file attributes and how to refactor our initial implementation to best accomplish this</w:t>
      </w:r>
    </w:p>
    <w:p w:rsidR="00C17E0B" w:rsidRDefault="00C17E0B" w:rsidP="00EB2488">
      <w:pPr>
        <w:numPr>
          <w:ilvl w:val="0"/>
          <w:numId w:val="11"/>
        </w:numPr>
      </w:pPr>
      <w:r w:rsidRPr="00E26444">
        <w:t>Solved the issue of glfs_mkdir not being recognized in GlusterFileSystemProvider</w:t>
      </w:r>
    </w:p>
    <w:p w:rsidR="00C17E0B" w:rsidRDefault="00C17E0B" w:rsidP="00EB2488">
      <w:pPr>
        <w:numPr>
          <w:ilvl w:val="0"/>
          <w:numId w:val="11"/>
        </w:numPr>
      </w:pPr>
      <w:r w:rsidRPr="00E26444">
        <w:t>Discussed a procedure to follow for the next time that we encounter an issue with the snapshot and missing dependencies</w:t>
      </w:r>
    </w:p>
    <w:p w:rsidR="00C17E0B" w:rsidRDefault="00C17E0B" w:rsidP="00EB2488">
      <w:pPr>
        <w:numPr>
          <w:ilvl w:val="0"/>
          <w:numId w:val="11"/>
        </w:numPr>
      </w:pPr>
      <w:r w:rsidRPr="00E26444">
        <w:t>Discussed how to best demo our work and agreed to use Jenkins and Sonar</w:t>
      </w:r>
    </w:p>
    <w:p w:rsidR="00C17E0B" w:rsidRPr="00E26444" w:rsidRDefault="00C17E0B" w:rsidP="00EB2488">
      <w:pPr>
        <w:numPr>
          <w:ilvl w:val="0"/>
          <w:numId w:val="11"/>
        </w:numPr>
      </w:pPr>
      <w:r w:rsidRPr="00E26444">
        <w:t>Discussed how to fix issues encountered in getting our development environment to run in FIU's SCIS virtual machine</w:t>
      </w:r>
    </w:p>
    <w:p w:rsidR="00C17E0B" w:rsidRPr="00E26444" w:rsidRDefault="00C17E0B" w:rsidP="00C17E0B">
      <w:r w:rsidRPr="00E26444">
        <w:rPr>
          <w:b/>
        </w:rPr>
        <w:t>End meeting</w:t>
      </w:r>
      <w:r w:rsidRPr="00E26444">
        <w:t>: 8:15PM</w:t>
      </w:r>
    </w:p>
    <w:p w:rsidR="00C17E0B" w:rsidRPr="00E26444" w:rsidRDefault="00C17E0B" w:rsidP="00C17E0B">
      <w:r w:rsidRPr="00E26444">
        <w:rPr>
          <w:b/>
        </w:rPr>
        <w:t>Next meeting date</w:t>
      </w:r>
      <w:r w:rsidRPr="00E26444">
        <w:t>: 10/5/14 4PM</w:t>
      </w:r>
    </w:p>
    <w:p w:rsidR="00C17E0B" w:rsidRDefault="00C17E0B" w:rsidP="00C17E0B">
      <w:pPr>
        <w:pBdr>
          <w:bottom w:val="double" w:sz="6" w:space="1" w:color="auto"/>
        </w:pBdr>
      </w:pPr>
      <w:r w:rsidRPr="00E26444">
        <w:rPr>
          <w:b/>
        </w:rPr>
        <w:t>Next meeting agenda</w:t>
      </w:r>
      <w:r w:rsidRPr="00E26444">
        <w:t>: Discuss the next round of features set for acceptance, and determine how to tie Jenkins and Sonar to our project.</w:t>
      </w:r>
    </w:p>
    <w:p w:rsidR="00C17E0B" w:rsidRPr="00E26444" w:rsidRDefault="00C17E0B" w:rsidP="00C17E0B">
      <w:r w:rsidRPr="00E26444">
        <w:rPr>
          <w:b/>
        </w:rPr>
        <w:t>Start meeting</w:t>
      </w:r>
      <w:r w:rsidRPr="00E26444">
        <w:t xml:space="preserve">: </w:t>
      </w:r>
      <w:r>
        <w:t xml:space="preserve">10/13/14 </w:t>
      </w:r>
      <w:r w:rsidRPr="00E26444">
        <w:t>6:50PM</w:t>
      </w:r>
    </w:p>
    <w:p w:rsidR="00C17E0B" w:rsidRPr="00E26444" w:rsidRDefault="00C17E0B" w:rsidP="00C17E0B">
      <w:r w:rsidRPr="00E26444">
        <w:rPr>
          <w:b/>
        </w:rPr>
        <w:t>Location</w:t>
      </w:r>
      <w:r w:rsidRPr="00E26444">
        <w:t>: Picture Marketing office in Doral</w:t>
      </w:r>
    </w:p>
    <w:p w:rsidR="00C17E0B" w:rsidRPr="00E26444" w:rsidRDefault="00C17E0B" w:rsidP="00C17E0B">
      <w:r w:rsidRPr="00E26444">
        <w:rPr>
          <w:b/>
        </w:rPr>
        <w:t>In attendance</w:t>
      </w:r>
      <w:r w:rsidRPr="00E26444">
        <w:t>: Louis Zuckerman, Maylem Gonzalez, Ian Herbig</w:t>
      </w:r>
    </w:p>
    <w:p w:rsidR="00C17E0B" w:rsidRPr="00E26444" w:rsidRDefault="00C17E0B" w:rsidP="00C17E0B">
      <w:r w:rsidRPr="00E26444">
        <w:rPr>
          <w:b/>
        </w:rPr>
        <w:t>Summary of events</w:t>
      </w:r>
      <w:r w:rsidRPr="00E26444">
        <w:t>:</w:t>
      </w:r>
    </w:p>
    <w:p w:rsidR="00C17E0B" w:rsidRDefault="00C17E0B" w:rsidP="00EB2488">
      <w:pPr>
        <w:numPr>
          <w:ilvl w:val="0"/>
          <w:numId w:val="12"/>
        </w:numPr>
      </w:pPr>
      <w:r w:rsidRPr="00E26444">
        <w:t>Discussed how to use and set up Jenkins with the Java GlusterFS project</w:t>
      </w:r>
    </w:p>
    <w:p w:rsidR="00C17E0B" w:rsidRDefault="00C17E0B" w:rsidP="00EB2488">
      <w:pPr>
        <w:numPr>
          <w:ilvl w:val="0"/>
          <w:numId w:val="12"/>
        </w:numPr>
      </w:pPr>
      <w:r w:rsidRPr="00E26444">
        <w:t>Discussed issue where createDirectory was resulting in an error on some machine</w:t>
      </w:r>
      <w:r>
        <w:t>s</w:t>
      </w:r>
    </w:p>
    <w:p w:rsidR="00C17E0B" w:rsidRDefault="00C17E0B" w:rsidP="00EB2488">
      <w:pPr>
        <w:numPr>
          <w:ilvl w:val="0"/>
          <w:numId w:val="12"/>
        </w:numPr>
      </w:pPr>
      <w:r w:rsidRPr="00E26444">
        <w:lastRenderedPageBreak/>
        <w:t>Discussed how Java handles the default permissions for a new file when no file attributes are provided</w:t>
      </w:r>
    </w:p>
    <w:p w:rsidR="00C17E0B" w:rsidRPr="00E26444" w:rsidRDefault="00C17E0B" w:rsidP="00EB2488">
      <w:pPr>
        <w:numPr>
          <w:ilvl w:val="0"/>
          <w:numId w:val="12"/>
        </w:numPr>
      </w:pPr>
      <w:r w:rsidRPr="00E26444">
        <w:t>Discussed the acceptance of the createDirectory feature</w:t>
      </w:r>
    </w:p>
    <w:p w:rsidR="00C17E0B" w:rsidRPr="00E26444" w:rsidRDefault="00C17E0B" w:rsidP="00C17E0B">
      <w:r w:rsidRPr="00E26444">
        <w:rPr>
          <w:b/>
        </w:rPr>
        <w:t>End meeting</w:t>
      </w:r>
      <w:r w:rsidRPr="00E26444">
        <w:t>: 8:50PM</w:t>
      </w:r>
    </w:p>
    <w:p w:rsidR="00C17E0B" w:rsidRPr="00E26444" w:rsidRDefault="00C17E0B" w:rsidP="00C17E0B">
      <w:r w:rsidRPr="00E26444">
        <w:rPr>
          <w:b/>
        </w:rPr>
        <w:t>Next meeting date</w:t>
      </w:r>
      <w:r w:rsidRPr="00E26444">
        <w:t>: 10/20/14 7PM</w:t>
      </w:r>
    </w:p>
    <w:p w:rsidR="00C17E0B" w:rsidRDefault="00C17E0B" w:rsidP="00C17E0B">
      <w:pPr>
        <w:pBdr>
          <w:bottom w:val="double" w:sz="6" w:space="1" w:color="auto"/>
        </w:pBdr>
      </w:pPr>
      <w:r w:rsidRPr="00E26444">
        <w:rPr>
          <w:b/>
        </w:rPr>
        <w:t>Next meeting agenda</w:t>
      </w:r>
      <w:r w:rsidRPr="00E26444">
        <w:t>: Discuss the next round of features set for acceptance as well as the current status of the project documents.</w:t>
      </w:r>
    </w:p>
    <w:p w:rsidR="00C17E0B" w:rsidRPr="00E26444" w:rsidRDefault="00C17E0B" w:rsidP="00C17E0B">
      <w:r w:rsidRPr="00E26444">
        <w:rPr>
          <w:b/>
        </w:rPr>
        <w:t>Start meeting</w:t>
      </w:r>
      <w:r w:rsidRPr="00E26444">
        <w:t xml:space="preserve">: </w:t>
      </w:r>
      <w:r>
        <w:t xml:space="preserve">10/20/14 </w:t>
      </w:r>
      <w:r w:rsidRPr="00E26444">
        <w:t>7:10PM</w:t>
      </w:r>
    </w:p>
    <w:p w:rsidR="00C17E0B" w:rsidRPr="00E26444" w:rsidRDefault="00C17E0B" w:rsidP="00C17E0B">
      <w:r w:rsidRPr="00E26444">
        <w:rPr>
          <w:b/>
        </w:rPr>
        <w:t>Location</w:t>
      </w:r>
      <w:r w:rsidRPr="00E26444">
        <w:t>: Picture Marketing office in Doral</w:t>
      </w:r>
    </w:p>
    <w:p w:rsidR="00C17E0B" w:rsidRPr="00E26444" w:rsidRDefault="00C17E0B" w:rsidP="00C17E0B">
      <w:r w:rsidRPr="00E26444">
        <w:rPr>
          <w:b/>
        </w:rPr>
        <w:t>In attendance</w:t>
      </w:r>
      <w:r w:rsidRPr="00E26444">
        <w:t>: Louis Zuckerman, Maylem Gonzalez, Ian Herbig</w:t>
      </w:r>
    </w:p>
    <w:p w:rsidR="00C17E0B" w:rsidRPr="00E26444" w:rsidRDefault="00C17E0B" w:rsidP="00C17E0B">
      <w:r w:rsidRPr="00E26444">
        <w:rPr>
          <w:b/>
        </w:rPr>
        <w:t>Summary of events</w:t>
      </w:r>
      <w:r w:rsidRPr="00E26444">
        <w:t>:</w:t>
      </w:r>
    </w:p>
    <w:p w:rsidR="00C17E0B" w:rsidRDefault="00C17E0B" w:rsidP="00EB2488">
      <w:pPr>
        <w:numPr>
          <w:ilvl w:val="0"/>
          <w:numId w:val="13"/>
        </w:numPr>
      </w:pPr>
      <w:r w:rsidRPr="00E26444">
        <w:t>Discussed a potential issue with the current GlusterDirectoryIterator implementation where the special entries "." and ".." were being returned (contrary to the behavior of the default provider)</w:t>
      </w:r>
    </w:p>
    <w:p w:rsidR="00C17E0B" w:rsidRDefault="00C17E0B" w:rsidP="00EB2488">
      <w:pPr>
        <w:numPr>
          <w:ilvl w:val="0"/>
          <w:numId w:val="13"/>
        </w:numPr>
      </w:pPr>
      <w:r w:rsidRPr="00E26444">
        <w:t>Determined the best fix for the GlusterDirectoryIterator issue</w:t>
      </w:r>
    </w:p>
    <w:p w:rsidR="00C17E0B" w:rsidRDefault="00C17E0B" w:rsidP="00EB2488">
      <w:pPr>
        <w:numPr>
          <w:ilvl w:val="0"/>
          <w:numId w:val="13"/>
        </w:numPr>
      </w:pPr>
      <w:r w:rsidRPr="00E26444">
        <w:t>Discussed the current implementation of isDirectoryEmpty</w:t>
      </w:r>
    </w:p>
    <w:p w:rsidR="00C17E0B" w:rsidRDefault="00C17E0B" w:rsidP="00EB2488">
      <w:pPr>
        <w:numPr>
          <w:ilvl w:val="0"/>
          <w:numId w:val="13"/>
        </w:numPr>
      </w:pPr>
      <w:r w:rsidRPr="00E26444">
        <w:t>Discussed a potential issue with calls to verifyStatic() in the JUnit tests</w:t>
      </w:r>
    </w:p>
    <w:p w:rsidR="00C17E0B" w:rsidRPr="00E26444" w:rsidRDefault="00C17E0B" w:rsidP="00EB2488">
      <w:pPr>
        <w:numPr>
          <w:ilvl w:val="0"/>
          <w:numId w:val="13"/>
        </w:numPr>
      </w:pPr>
      <w:r w:rsidRPr="00E26444">
        <w:t>Discussed how to set up Jenkins on the FIU VM</w:t>
      </w:r>
    </w:p>
    <w:p w:rsidR="00C17E0B" w:rsidRPr="00E26444" w:rsidRDefault="00C17E0B" w:rsidP="00C17E0B">
      <w:r w:rsidRPr="00E26444">
        <w:rPr>
          <w:b/>
        </w:rPr>
        <w:t>End meeting</w:t>
      </w:r>
      <w:r w:rsidRPr="00E26444">
        <w:t>: 8:30PM</w:t>
      </w:r>
    </w:p>
    <w:p w:rsidR="00C17E0B" w:rsidRPr="00E26444" w:rsidRDefault="00C17E0B" w:rsidP="00C17E0B">
      <w:r w:rsidRPr="00E26444">
        <w:rPr>
          <w:b/>
        </w:rPr>
        <w:t>Next meeting date</w:t>
      </w:r>
      <w:r w:rsidRPr="00E26444">
        <w:t>: 10/26/14 7PM</w:t>
      </w:r>
    </w:p>
    <w:p w:rsidR="00C17E0B" w:rsidRPr="00E26444" w:rsidRDefault="00C17E0B" w:rsidP="00C17E0B">
      <w:pPr>
        <w:pBdr>
          <w:bottom w:val="double" w:sz="6" w:space="1" w:color="auto"/>
        </w:pBdr>
      </w:pPr>
      <w:r w:rsidRPr="00E26444">
        <w:rPr>
          <w:b/>
        </w:rPr>
        <w:t>Next meeting agenda</w:t>
      </w:r>
      <w:r w:rsidRPr="00E26444">
        <w:t>: Discuss the next round of features set for acceptance as well as the current status of the project documents. Additionally, possible modifications to the Jenkins and Sonar profiles will be addressed.</w:t>
      </w:r>
    </w:p>
    <w:p w:rsidR="00C17E0B" w:rsidRPr="00F631A3" w:rsidRDefault="00C17E0B" w:rsidP="00C17E0B">
      <w:r w:rsidRPr="00F631A3">
        <w:rPr>
          <w:b/>
        </w:rPr>
        <w:t>Start meeting</w:t>
      </w:r>
      <w:r w:rsidRPr="00F631A3">
        <w:t xml:space="preserve">: </w:t>
      </w:r>
      <w:r>
        <w:t xml:space="preserve">10/29/14 </w:t>
      </w:r>
      <w:r w:rsidRPr="00F631A3">
        <w:t>7:10PM</w:t>
      </w:r>
    </w:p>
    <w:p w:rsidR="00C17E0B" w:rsidRPr="00F631A3" w:rsidRDefault="00C17E0B" w:rsidP="00C17E0B">
      <w:r w:rsidRPr="00F631A3">
        <w:rPr>
          <w:b/>
        </w:rPr>
        <w:t>Location</w:t>
      </w:r>
      <w:r w:rsidRPr="00F631A3">
        <w:t>: Picture Marketing office in Doral</w:t>
      </w:r>
    </w:p>
    <w:p w:rsidR="00C17E0B" w:rsidRPr="00F631A3" w:rsidRDefault="00C17E0B" w:rsidP="00C17E0B">
      <w:r w:rsidRPr="00F631A3">
        <w:rPr>
          <w:b/>
        </w:rPr>
        <w:t>In attendance</w:t>
      </w:r>
      <w:r w:rsidRPr="00F631A3">
        <w:t>: Louis Zuckerman, Maylem Gonzalez, Ian Herbig</w:t>
      </w:r>
    </w:p>
    <w:p w:rsidR="00C17E0B" w:rsidRPr="00F631A3" w:rsidRDefault="00C17E0B" w:rsidP="00C17E0B">
      <w:r w:rsidRPr="00F631A3">
        <w:rPr>
          <w:b/>
        </w:rPr>
        <w:t>Summary of events</w:t>
      </w:r>
      <w:r w:rsidRPr="00F631A3">
        <w:t>:</w:t>
      </w:r>
    </w:p>
    <w:p w:rsidR="00C17E0B" w:rsidRDefault="00C17E0B" w:rsidP="00EB2488">
      <w:pPr>
        <w:numPr>
          <w:ilvl w:val="0"/>
          <w:numId w:val="14"/>
        </w:numPr>
      </w:pPr>
      <w:r w:rsidRPr="00F631A3">
        <w:t>Discussed how to set up the Atlassian Clover code coverage tool with Jenkins and Sonar</w:t>
      </w:r>
    </w:p>
    <w:p w:rsidR="00C17E0B" w:rsidRDefault="00C17E0B" w:rsidP="00EB2488">
      <w:pPr>
        <w:numPr>
          <w:ilvl w:val="0"/>
          <w:numId w:val="14"/>
        </w:numPr>
      </w:pPr>
      <w:r w:rsidRPr="00F631A3">
        <w:t>Discussed possible tools and locations for filming our videos</w:t>
      </w:r>
    </w:p>
    <w:p w:rsidR="00C17E0B" w:rsidRDefault="00C17E0B" w:rsidP="00EB2488">
      <w:pPr>
        <w:numPr>
          <w:ilvl w:val="0"/>
          <w:numId w:val="14"/>
        </w:numPr>
      </w:pPr>
      <w:r w:rsidRPr="00F631A3">
        <w:t>Discussed the current state of the documentation, including class diagrams and sequence diagrams</w:t>
      </w:r>
    </w:p>
    <w:p w:rsidR="00C17E0B" w:rsidRPr="00F631A3" w:rsidRDefault="00C17E0B" w:rsidP="00EB2488">
      <w:pPr>
        <w:numPr>
          <w:ilvl w:val="0"/>
          <w:numId w:val="14"/>
        </w:numPr>
      </w:pPr>
      <w:r w:rsidRPr="00F631A3">
        <w:t>Discussed the extent to which security and file permissions will be implemented and enforced</w:t>
      </w:r>
    </w:p>
    <w:p w:rsidR="00C17E0B" w:rsidRPr="00F631A3" w:rsidRDefault="00C17E0B" w:rsidP="00C17E0B">
      <w:r w:rsidRPr="00F631A3">
        <w:rPr>
          <w:b/>
        </w:rPr>
        <w:t>End meeting</w:t>
      </w:r>
      <w:r w:rsidRPr="00F631A3">
        <w:t>: 8:10PM</w:t>
      </w:r>
    </w:p>
    <w:p w:rsidR="00C17E0B" w:rsidRPr="00F631A3" w:rsidRDefault="00C17E0B" w:rsidP="00C17E0B">
      <w:r w:rsidRPr="00F631A3">
        <w:rPr>
          <w:b/>
        </w:rPr>
        <w:t>Next meeting date</w:t>
      </w:r>
      <w:r w:rsidRPr="00F631A3">
        <w:t>: 11/3/14 7PM</w:t>
      </w:r>
    </w:p>
    <w:p w:rsidR="00C17E0B" w:rsidRDefault="00C17E0B" w:rsidP="00C17E0B">
      <w:pPr>
        <w:pBdr>
          <w:bottom w:val="double" w:sz="6" w:space="1" w:color="auto"/>
        </w:pBdr>
      </w:pPr>
      <w:r w:rsidRPr="00F631A3">
        <w:rPr>
          <w:b/>
        </w:rPr>
        <w:lastRenderedPageBreak/>
        <w:t>Next meeting agenda</w:t>
      </w:r>
      <w:r w:rsidRPr="00F631A3">
        <w:t>: Discuss the next round of features set for acceptance as well as the current status of the project documents and videos. Additionally, brainstorm real-world scenarios where our Java library can be used.</w:t>
      </w:r>
    </w:p>
    <w:p w:rsidR="00406082" w:rsidRPr="00406082" w:rsidRDefault="00406082" w:rsidP="00406082">
      <w:r w:rsidRPr="00406082">
        <w:rPr>
          <w:b/>
        </w:rPr>
        <w:t>Start meeting</w:t>
      </w:r>
      <w:r w:rsidRPr="00406082">
        <w:t xml:space="preserve">: </w:t>
      </w:r>
      <w:r>
        <w:t xml:space="preserve">11/12/14 </w:t>
      </w:r>
      <w:r w:rsidRPr="00406082">
        <w:t>6:45PM</w:t>
      </w:r>
    </w:p>
    <w:p w:rsidR="00406082" w:rsidRPr="00406082" w:rsidRDefault="00406082" w:rsidP="00406082">
      <w:r w:rsidRPr="00406082">
        <w:rPr>
          <w:b/>
        </w:rPr>
        <w:t>Location</w:t>
      </w:r>
      <w:r w:rsidRPr="00406082">
        <w:t>: Picture Marketing office in Doral</w:t>
      </w:r>
    </w:p>
    <w:p w:rsidR="00406082" w:rsidRPr="00406082" w:rsidRDefault="00406082" w:rsidP="00406082">
      <w:r w:rsidRPr="00406082">
        <w:rPr>
          <w:b/>
        </w:rPr>
        <w:t>In attendance</w:t>
      </w:r>
      <w:r w:rsidRPr="00406082">
        <w:t>: Louis Zuckerman, Maylem Gonzalez, Ian Herbig</w:t>
      </w:r>
    </w:p>
    <w:p w:rsidR="00406082" w:rsidRPr="00406082" w:rsidRDefault="00406082" w:rsidP="00406082">
      <w:r w:rsidRPr="00406082">
        <w:rPr>
          <w:b/>
        </w:rPr>
        <w:t>Summary of events</w:t>
      </w:r>
      <w:r w:rsidRPr="00406082">
        <w:t>:</w:t>
      </w:r>
    </w:p>
    <w:p w:rsidR="00406082" w:rsidRDefault="00406082" w:rsidP="00EB2488">
      <w:pPr>
        <w:numPr>
          <w:ilvl w:val="0"/>
          <w:numId w:val="15"/>
        </w:numPr>
      </w:pPr>
      <w:r w:rsidRPr="00406082">
        <w:t>Discussed the pull request for dirIsEmpty branch and any necessary changes to the current implementation or tests. Decided to modify if statements in advanceHelper method to switch cases.</w:t>
      </w:r>
    </w:p>
    <w:p w:rsidR="00406082" w:rsidRDefault="00406082" w:rsidP="00EB2488">
      <w:pPr>
        <w:numPr>
          <w:ilvl w:val="0"/>
          <w:numId w:val="15"/>
        </w:numPr>
      </w:pPr>
      <w:r w:rsidRPr="00406082">
        <w:t>Discussed the move feature (specifically, how its implementation differs from spec) and decided that it is only missing a throws clause to be complete.</w:t>
      </w:r>
    </w:p>
    <w:p w:rsidR="00406082" w:rsidRDefault="00406082" w:rsidP="00EB2488">
      <w:pPr>
        <w:numPr>
          <w:ilvl w:val="0"/>
          <w:numId w:val="15"/>
        </w:numPr>
      </w:pPr>
      <w:r w:rsidRPr="00406082">
        <w:t>Discussed the copy feature and how file attributes would be copied over (using chmod, chown).</w:t>
      </w:r>
    </w:p>
    <w:p w:rsidR="00406082" w:rsidRDefault="00406082" w:rsidP="00EB2488">
      <w:pPr>
        <w:numPr>
          <w:ilvl w:val="0"/>
          <w:numId w:val="15"/>
        </w:numPr>
      </w:pPr>
      <w:r w:rsidRPr="00406082">
        <w:t>Discussed utilizing the platform-specific umask value in the logic of create directory. Decided that it would be best to not do this.</w:t>
      </w:r>
    </w:p>
    <w:p w:rsidR="00406082" w:rsidRDefault="00406082" w:rsidP="00EB2488">
      <w:pPr>
        <w:numPr>
          <w:ilvl w:val="0"/>
          <w:numId w:val="15"/>
        </w:numPr>
      </w:pPr>
      <w:r w:rsidRPr="00406082">
        <w:t>Changed the priority of (1) user and group name and (2) reading and writing features. Reading/writing has a higher priority now, and user and group name feature will be done only if time permits.</w:t>
      </w:r>
    </w:p>
    <w:p w:rsidR="00406082" w:rsidRDefault="00406082" w:rsidP="00EB2488">
      <w:pPr>
        <w:numPr>
          <w:ilvl w:val="0"/>
          <w:numId w:val="15"/>
        </w:numPr>
      </w:pPr>
      <w:r w:rsidRPr="00406082">
        <w:t>Discussed what aspects of the reading and writing features will need to be prioritized.</w:t>
      </w:r>
    </w:p>
    <w:p w:rsidR="00406082" w:rsidRPr="00406082" w:rsidRDefault="00406082" w:rsidP="00EB2488">
      <w:pPr>
        <w:numPr>
          <w:ilvl w:val="0"/>
          <w:numId w:val="15"/>
        </w:numPr>
      </w:pPr>
      <w:r w:rsidRPr="00406082">
        <w:t>Discussed how the user and group names feature would be implemented using a Linux UserPrincipleLookupService.</w:t>
      </w:r>
    </w:p>
    <w:p w:rsidR="00406082" w:rsidRPr="00406082" w:rsidRDefault="00406082" w:rsidP="00406082">
      <w:r w:rsidRPr="00406082">
        <w:rPr>
          <w:b/>
        </w:rPr>
        <w:t>End meeting</w:t>
      </w:r>
      <w:r w:rsidRPr="00406082">
        <w:t>: 8:25PM</w:t>
      </w:r>
    </w:p>
    <w:p w:rsidR="00406082" w:rsidRPr="00406082" w:rsidRDefault="00406082" w:rsidP="00406082">
      <w:r w:rsidRPr="00406082">
        <w:rPr>
          <w:b/>
        </w:rPr>
        <w:t>Next meeting date</w:t>
      </w:r>
      <w:r w:rsidRPr="00406082">
        <w:t>: 11/17/14 7PM</w:t>
      </w:r>
    </w:p>
    <w:p w:rsidR="00406082" w:rsidRPr="00406082" w:rsidRDefault="00406082" w:rsidP="00406082">
      <w:pPr>
        <w:pBdr>
          <w:bottom w:val="double" w:sz="6" w:space="1" w:color="auto"/>
        </w:pBdr>
      </w:pPr>
      <w:r w:rsidRPr="00406082">
        <w:rPr>
          <w:b/>
        </w:rPr>
        <w:t>Next meeting agenda</w:t>
      </w:r>
      <w:r w:rsidRPr="00406082">
        <w:t>: Discuss the implementations and tests of delete, copy and move, as well as discuss the current status of the project documents and videos.</w:t>
      </w:r>
    </w:p>
    <w:p w:rsidR="00705B49" w:rsidRPr="00DE43A1" w:rsidRDefault="00705B49" w:rsidP="00705B49">
      <w:r w:rsidRPr="00DE43A1">
        <w:rPr>
          <w:b/>
        </w:rPr>
        <w:t>Start meeting</w:t>
      </w:r>
      <w:r w:rsidRPr="00DE43A1">
        <w:t>: 6:45PM</w:t>
      </w:r>
    </w:p>
    <w:p w:rsidR="00705B49" w:rsidRPr="00DE43A1" w:rsidRDefault="00705B49" w:rsidP="00705B49">
      <w:r w:rsidRPr="00DE43A1">
        <w:rPr>
          <w:b/>
        </w:rPr>
        <w:t>Location</w:t>
      </w:r>
      <w:r w:rsidRPr="00DE43A1">
        <w:t>: Picture Marketing office in Doral</w:t>
      </w:r>
    </w:p>
    <w:p w:rsidR="00705B49" w:rsidRPr="00DE43A1" w:rsidRDefault="00705B49" w:rsidP="00705B49">
      <w:r w:rsidRPr="00DE43A1">
        <w:rPr>
          <w:b/>
        </w:rPr>
        <w:t>In attendance</w:t>
      </w:r>
      <w:r w:rsidRPr="00DE43A1">
        <w:t>: Louis Zuckerman, Maylem Gonzalez, Ian Herbig</w:t>
      </w:r>
    </w:p>
    <w:p w:rsidR="00705B49" w:rsidRPr="00DE43A1" w:rsidRDefault="00705B49" w:rsidP="00705B49">
      <w:r w:rsidRPr="00DE43A1">
        <w:rPr>
          <w:b/>
        </w:rPr>
        <w:t>Summary of events</w:t>
      </w:r>
      <w:r w:rsidRPr="00DE43A1">
        <w:t>:</w:t>
      </w:r>
    </w:p>
    <w:p w:rsidR="00705B49" w:rsidRDefault="00705B49" w:rsidP="00EB2488">
      <w:pPr>
        <w:pStyle w:val="ListParagraph"/>
        <w:numPr>
          <w:ilvl w:val="0"/>
          <w:numId w:val="16"/>
        </w:numPr>
      </w:pPr>
      <w:r w:rsidRPr="00DE43A1">
        <w:t>Discussed the architectural and design patterns found in the Java-GlusterFS project. Determined that the following six patterns apply: Service Provider Interface, Abstract Factory, Object Pool, Singleton, Iterator, Fluent Interface, and Prototype.</w:t>
      </w:r>
    </w:p>
    <w:p w:rsidR="00705B49" w:rsidRDefault="00705B49" w:rsidP="00EB2488">
      <w:pPr>
        <w:pStyle w:val="ListParagraph"/>
        <w:numPr>
          <w:ilvl w:val="0"/>
          <w:numId w:val="16"/>
        </w:numPr>
      </w:pPr>
      <w:r w:rsidRPr="00DE43A1">
        <w:lastRenderedPageBreak/>
        <w:t>Determined that time should currently not be spent on trying to get Cobertura to work with our project.</w:t>
      </w:r>
    </w:p>
    <w:p w:rsidR="00705B49" w:rsidRDefault="00705B49" w:rsidP="00EB2488">
      <w:pPr>
        <w:pStyle w:val="ListParagraph"/>
        <w:numPr>
          <w:ilvl w:val="0"/>
          <w:numId w:val="16"/>
        </w:numPr>
      </w:pPr>
      <w:r w:rsidRPr="00DE43A1">
        <w:t>Discussed the use of isSameFile() in the move feature and how it results in a difference from specs. Decided that a note should be added to detail this change in behavior for future consideration.</w:t>
      </w:r>
    </w:p>
    <w:p w:rsidR="00705B49" w:rsidRDefault="00705B49" w:rsidP="00EB2488">
      <w:pPr>
        <w:pStyle w:val="ListParagraph"/>
        <w:numPr>
          <w:ilvl w:val="0"/>
          <w:numId w:val="16"/>
        </w:numPr>
      </w:pPr>
      <w:r w:rsidRPr="00DE43A1">
        <w:t>Discussed the use of ByteBuffer in reading/writing bytes in the project.</w:t>
      </w:r>
    </w:p>
    <w:p w:rsidR="00705B49" w:rsidRDefault="00705B49" w:rsidP="00EB2488">
      <w:pPr>
        <w:pStyle w:val="ListParagraph"/>
        <w:numPr>
          <w:ilvl w:val="0"/>
          <w:numId w:val="16"/>
        </w:numPr>
      </w:pPr>
      <w:r w:rsidRPr="00DE43A1">
        <w:t>Discussed the implementation of write(ByteBuffer src) and determined that the copy feature needs to be put on hold until the write implementation is modified to spec and bugs with the current implementation are fixed.</w:t>
      </w:r>
    </w:p>
    <w:p w:rsidR="00705B49" w:rsidRPr="00DE43A1" w:rsidRDefault="00705B49" w:rsidP="00EB2488">
      <w:pPr>
        <w:pStyle w:val="ListParagraph"/>
        <w:numPr>
          <w:ilvl w:val="0"/>
          <w:numId w:val="16"/>
        </w:numPr>
      </w:pPr>
      <w:r w:rsidRPr="00DE43A1">
        <w:t>Decided that UtilJNI should be made public instead of package protected.</w:t>
      </w:r>
    </w:p>
    <w:p w:rsidR="00705B49" w:rsidRDefault="00705B49" w:rsidP="00705B49">
      <w:pPr>
        <w:pBdr>
          <w:bottom w:val="double" w:sz="6" w:space="1" w:color="auto"/>
        </w:pBdr>
      </w:pPr>
      <w:r w:rsidRPr="00DE43A1">
        <w:t> </w:t>
      </w:r>
      <w:r w:rsidRPr="00DE43A1">
        <w:rPr>
          <w:b/>
        </w:rPr>
        <w:t>End meeting</w:t>
      </w:r>
      <w:r w:rsidRPr="00DE43A1">
        <w:t>: 8:15PM</w:t>
      </w:r>
    </w:p>
    <w:p w:rsidR="00406082" w:rsidRPr="00F631A3" w:rsidRDefault="00406082" w:rsidP="00C17E0B"/>
    <w:p w:rsidR="00FB68B4" w:rsidRDefault="00961DE4" w:rsidP="00961DE4">
      <w:pPr>
        <w:pStyle w:val="Heading1"/>
      </w:pPr>
      <w:r>
        <w:br w:type="page"/>
      </w:r>
      <w:bookmarkStart w:id="62" w:name="_Toc405935417"/>
      <w:bookmarkStart w:id="63" w:name="_Toc406068782"/>
      <w:r>
        <w:lastRenderedPageBreak/>
        <w:t>7</w:t>
      </w:r>
      <w:r w:rsidR="00CA1374">
        <w:t>: References</w:t>
      </w:r>
      <w:bookmarkEnd w:id="59"/>
      <w:bookmarkEnd w:id="62"/>
      <w:bookmarkEnd w:id="63"/>
    </w:p>
    <w:p w:rsidR="00FB68B4" w:rsidRDefault="00FB68B4" w:rsidP="00FB68B4">
      <w:pPr>
        <w:rPr>
          <w:noProof/>
          <w:sz w:val="20"/>
          <w:szCs w:val="20"/>
          <w:lang w:eastAsia="ja-JP"/>
        </w:rPr>
      </w:pPr>
    </w:p>
    <w:p w:rsidR="0041229B" w:rsidRDefault="0041229B" w:rsidP="00FB68B4">
      <w:pPr>
        <w:rPr>
          <w:noProof/>
          <w:sz w:val="20"/>
          <w:szCs w:val="20"/>
          <w:lang w:eastAsia="ja-JP"/>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118"/>
      </w:tblGrid>
      <w:tr w:rsidR="0041229B">
        <w:trPr>
          <w:tblCellSpacing w:w="15" w:type="dxa"/>
        </w:trPr>
        <w:tc>
          <w:tcPr>
            <w:tcW w:w="50" w:type="pct"/>
            <w:hideMark/>
          </w:tcPr>
          <w:p w:rsidR="0041229B" w:rsidRDefault="0041229B">
            <w:pPr>
              <w:pStyle w:val="Bibliography"/>
              <w:rPr>
                <w:noProof/>
              </w:rPr>
            </w:pPr>
            <w:r>
              <w:rPr>
                <w:noProof/>
              </w:rPr>
              <w:t xml:space="preserve">[1] </w:t>
            </w:r>
          </w:p>
        </w:tc>
        <w:tc>
          <w:tcPr>
            <w:tcW w:w="0" w:type="auto"/>
            <w:hideMark/>
          </w:tcPr>
          <w:p w:rsidR="0041229B" w:rsidRDefault="0041229B">
            <w:pPr>
              <w:pStyle w:val="Bibliography"/>
              <w:rPr>
                <w:noProof/>
              </w:rPr>
            </w:pPr>
            <w:r>
              <w:rPr>
                <w:noProof/>
              </w:rPr>
              <w:t>L. Zuckerman, "GitHub Repository for Java GlusterFS," [Online]. Available: https://github.com/semiosis/glusterfs-java-filesystem. [Accessed 5 9 2014].</w:t>
            </w:r>
          </w:p>
        </w:tc>
      </w:tr>
      <w:tr w:rsidR="0041229B">
        <w:trPr>
          <w:tblCellSpacing w:w="15" w:type="dxa"/>
        </w:trPr>
        <w:tc>
          <w:tcPr>
            <w:tcW w:w="50" w:type="pct"/>
            <w:hideMark/>
          </w:tcPr>
          <w:p w:rsidR="0041229B" w:rsidRDefault="0041229B">
            <w:pPr>
              <w:pStyle w:val="Bibliography"/>
              <w:rPr>
                <w:noProof/>
              </w:rPr>
            </w:pPr>
            <w:r>
              <w:rPr>
                <w:noProof/>
              </w:rPr>
              <w:t xml:space="preserve">[2] </w:t>
            </w:r>
          </w:p>
        </w:tc>
        <w:tc>
          <w:tcPr>
            <w:tcW w:w="0" w:type="auto"/>
            <w:hideMark/>
          </w:tcPr>
          <w:p w:rsidR="0041229B" w:rsidRDefault="0041229B">
            <w:pPr>
              <w:pStyle w:val="Bibliography"/>
              <w:rPr>
                <w:noProof/>
              </w:rPr>
            </w:pPr>
            <w:r>
              <w:rPr>
                <w:noProof/>
              </w:rPr>
              <w:t xml:space="preserve">J. Darcy, "GlusterFS Internals and Directions," in </w:t>
            </w:r>
            <w:r>
              <w:rPr>
                <w:i/>
                <w:iCs/>
                <w:noProof/>
              </w:rPr>
              <w:t>Red Hat Summit</w:t>
            </w:r>
            <w:r>
              <w:rPr>
                <w:noProof/>
              </w:rPr>
              <w:t xml:space="preserve">, Boston, 2013. </w:t>
            </w:r>
          </w:p>
        </w:tc>
      </w:tr>
      <w:tr w:rsidR="0041229B">
        <w:trPr>
          <w:tblCellSpacing w:w="15" w:type="dxa"/>
        </w:trPr>
        <w:tc>
          <w:tcPr>
            <w:tcW w:w="50" w:type="pct"/>
            <w:hideMark/>
          </w:tcPr>
          <w:p w:rsidR="0041229B" w:rsidRDefault="0041229B">
            <w:pPr>
              <w:pStyle w:val="Bibliography"/>
              <w:rPr>
                <w:noProof/>
              </w:rPr>
            </w:pPr>
            <w:r>
              <w:rPr>
                <w:noProof/>
              </w:rPr>
              <w:t xml:space="preserve">[3] </w:t>
            </w:r>
          </w:p>
        </w:tc>
        <w:tc>
          <w:tcPr>
            <w:tcW w:w="0" w:type="auto"/>
            <w:hideMark/>
          </w:tcPr>
          <w:p w:rsidR="0041229B" w:rsidRDefault="0041229B">
            <w:pPr>
              <w:pStyle w:val="Bibliography"/>
              <w:rPr>
                <w:noProof/>
              </w:rPr>
            </w:pPr>
            <w:r>
              <w:rPr>
                <w:noProof/>
              </w:rPr>
              <w:t>"File I/O (Featuring NIO.2)," Oracle, [Online]. Available: http://docs.oracle.com/javase/tutorial/essential/io/fileio.html. [Accessed 5 9 2014].</w:t>
            </w:r>
          </w:p>
        </w:tc>
      </w:tr>
      <w:tr w:rsidR="0041229B">
        <w:trPr>
          <w:tblCellSpacing w:w="15" w:type="dxa"/>
        </w:trPr>
        <w:tc>
          <w:tcPr>
            <w:tcW w:w="50" w:type="pct"/>
            <w:hideMark/>
          </w:tcPr>
          <w:p w:rsidR="0041229B" w:rsidRDefault="0041229B">
            <w:pPr>
              <w:pStyle w:val="Bibliography"/>
              <w:rPr>
                <w:noProof/>
              </w:rPr>
            </w:pPr>
            <w:r>
              <w:rPr>
                <w:noProof/>
              </w:rPr>
              <w:t xml:space="preserve">[4] </w:t>
            </w:r>
          </w:p>
        </w:tc>
        <w:tc>
          <w:tcPr>
            <w:tcW w:w="0" w:type="auto"/>
            <w:hideMark/>
          </w:tcPr>
          <w:p w:rsidR="0041229B" w:rsidRDefault="0041229B">
            <w:pPr>
              <w:pStyle w:val="Bibliography"/>
              <w:rPr>
                <w:noProof/>
              </w:rPr>
            </w:pPr>
            <w:r>
              <w:rPr>
                <w:noProof/>
              </w:rPr>
              <w:t>"Java SE 7 Java Native Interface-related APIs and Developer Guides," Oracle, [Online]. Available: http://docs.oracle.com/javase/7/docs/technotes/guides/jni/. [Accessed 5 9 2014].</w:t>
            </w:r>
          </w:p>
        </w:tc>
      </w:tr>
      <w:tr w:rsidR="0041229B">
        <w:trPr>
          <w:tblCellSpacing w:w="15" w:type="dxa"/>
        </w:trPr>
        <w:tc>
          <w:tcPr>
            <w:tcW w:w="50" w:type="pct"/>
            <w:hideMark/>
          </w:tcPr>
          <w:p w:rsidR="0041229B" w:rsidRDefault="0041229B">
            <w:pPr>
              <w:pStyle w:val="Bibliography"/>
              <w:rPr>
                <w:noProof/>
              </w:rPr>
            </w:pPr>
            <w:r>
              <w:rPr>
                <w:noProof/>
              </w:rPr>
              <w:t xml:space="preserve">[5] </w:t>
            </w:r>
          </w:p>
        </w:tc>
        <w:tc>
          <w:tcPr>
            <w:tcW w:w="0" w:type="auto"/>
            <w:hideMark/>
          </w:tcPr>
          <w:p w:rsidR="0041229B" w:rsidRDefault="0041229B">
            <w:pPr>
              <w:pStyle w:val="Bibliography"/>
              <w:rPr>
                <w:noProof/>
              </w:rPr>
            </w:pPr>
            <w:r>
              <w:rPr>
                <w:noProof/>
              </w:rPr>
              <w:t>"java.nio.file (Java Platform SE 7)," Oracle, [Online]. Available: http://docs.oracle.com/javase/7/docs/api/java/nio/file/package-summary.html. [Accessed 7 9 2014].</w:t>
            </w:r>
          </w:p>
        </w:tc>
      </w:tr>
    </w:tbl>
    <w:p w:rsidR="0041229B" w:rsidRDefault="0041229B">
      <w:pPr>
        <w:rPr>
          <w:noProof/>
        </w:rPr>
      </w:pPr>
    </w:p>
    <w:p w:rsidR="00FB68B4" w:rsidRPr="00FB68B4" w:rsidRDefault="00FB68B4" w:rsidP="00FB68B4"/>
    <w:sectPr w:rsidR="00FB68B4" w:rsidRPr="00FB68B4" w:rsidSect="00E92009">
      <w:headerReference w:type="default" r:id="rId20"/>
      <w:footerReference w:type="first" r:id="rId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C95" w:rsidRDefault="00EC7C95" w:rsidP="00504674">
      <w:r>
        <w:separator/>
      </w:r>
    </w:p>
  </w:endnote>
  <w:endnote w:type="continuationSeparator" w:id="0">
    <w:p w:rsidR="00EC7C95" w:rsidRDefault="00EC7C95" w:rsidP="0050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CA" w:rsidRDefault="00AB0DCA">
    <w:pPr>
      <w:pStyle w:val="Footer"/>
    </w:pPr>
    <w:r>
      <w:t>© Copyright. Maylem Gonzalez and Ian Herbig. 2014. May be used for educational purposes without written permission but with a citation to this source.</w:t>
    </w:r>
  </w:p>
  <w:p w:rsidR="00AB0DCA" w:rsidRDefault="00AB0DCA">
    <w:pPr>
      <w:pStyle w:val="Footer"/>
    </w:pPr>
    <w:r>
      <w:t>GlusterFS is used under the GNU GPL v3.</w:t>
    </w:r>
  </w:p>
  <w:p w:rsidR="00AB0DCA" w:rsidRDefault="00AB0DCA">
    <w:pPr>
      <w:pStyle w:val="Footer"/>
    </w:pPr>
    <w:r>
      <w:t>All other works are the copyright of their respective owners.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C95" w:rsidRDefault="00EC7C95" w:rsidP="00504674">
      <w:r>
        <w:separator/>
      </w:r>
    </w:p>
  </w:footnote>
  <w:footnote w:type="continuationSeparator" w:id="0">
    <w:p w:rsidR="00EC7C95" w:rsidRDefault="00EC7C95" w:rsidP="00504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CA" w:rsidRDefault="00AB0DCA">
    <w:pPr>
      <w:pStyle w:val="Header"/>
      <w:jc w:val="right"/>
    </w:pPr>
    <w:r>
      <w:fldChar w:fldCharType="begin"/>
    </w:r>
    <w:r>
      <w:instrText xml:space="preserve"> PAGE   \* MERGEFORMAT </w:instrText>
    </w:r>
    <w:r>
      <w:fldChar w:fldCharType="separate"/>
    </w:r>
    <w:r w:rsidR="00510542">
      <w:rPr>
        <w:noProof/>
      </w:rPr>
      <w:t>9</w:t>
    </w:r>
    <w:r>
      <w:rPr>
        <w:noProof/>
      </w:rPr>
      <w:fldChar w:fldCharType="end"/>
    </w:r>
  </w:p>
  <w:p w:rsidR="00AB0DCA" w:rsidRDefault="00AB0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0"/>
        </w:tabs>
        <w:ind w:left="720" w:hanging="360"/>
      </w:pPr>
    </w:lvl>
  </w:abstractNum>
  <w:abstractNum w:abstractNumId="1">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2">
    <w:nsid w:val="00000004"/>
    <w:multiLevelType w:val="singleLevel"/>
    <w:tmpl w:val="00000004"/>
    <w:name w:val="WW8Num3"/>
    <w:lvl w:ilvl="0">
      <w:start w:val="1"/>
      <w:numFmt w:val="decimal"/>
      <w:lvlText w:val="%1."/>
      <w:lvlJc w:val="left"/>
      <w:pPr>
        <w:tabs>
          <w:tab w:val="num" w:pos="0"/>
        </w:tabs>
        <w:ind w:left="720" w:hanging="360"/>
      </w:pPr>
    </w:lvl>
  </w:abstractNum>
  <w:abstractNum w:abstractNumId="3">
    <w:nsid w:val="00000009"/>
    <w:multiLevelType w:val="singleLevel"/>
    <w:tmpl w:val="00000009"/>
    <w:name w:val="WW8Num8"/>
    <w:lvl w:ilvl="0">
      <w:start w:val="1"/>
      <w:numFmt w:val="decimal"/>
      <w:lvlText w:val="%1."/>
      <w:lvlJc w:val="left"/>
      <w:pPr>
        <w:tabs>
          <w:tab w:val="num" w:pos="0"/>
        </w:tabs>
        <w:ind w:left="720" w:hanging="360"/>
      </w:pPr>
    </w:lvl>
  </w:abstractNum>
  <w:abstractNum w:abstractNumId="4">
    <w:nsid w:val="0000000A"/>
    <w:multiLevelType w:val="singleLevel"/>
    <w:tmpl w:val="0000000A"/>
    <w:name w:val="WW8Num9"/>
    <w:lvl w:ilvl="0">
      <w:start w:val="1"/>
      <w:numFmt w:val="bullet"/>
      <w:lvlText w:val=""/>
      <w:lvlJc w:val="left"/>
      <w:pPr>
        <w:tabs>
          <w:tab w:val="num" w:pos="0"/>
        </w:tabs>
        <w:ind w:left="720" w:hanging="360"/>
      </w:pPr>
      <w:rPr>
        <w:rFonts w:ascii="Symbol" w:hAnsi="Symbol" w:cs="Symbol"/>
      </w:rPr>
    </w:lvl>
  </w:abstractNum>
  <w:abstractNum w:abstractNumId="5">
    <w:nsid w:val="0000000D"/>
    <w:multiLevelType w:val="singleLevel"/>
    <w:tmpl w:val="0000000D"/>
    <w:name w:val="WW8Num12"/>
    <w:lvl w:ilvl="0">
      <w:start w:val="1"/>
      <w:numFmt w:val="bullet"/>
      <w:lvlText w:val=""/>
      <w:lvlJc w:val="left"/>
      <w:pPr>
        <w:tabs>
          <w:tab w:val="num" w:pos="0"/>
        </w:tabs>
        <w:ind w:left="780" w:hanging="360"/>
      </w:pPr>
      <w:rPr>
        <w:rFonts w:ascii="Symbol" w:hAnsi="Symbol" w:cs="Symbol"/>
      </w:rPr>
    </w:lvl>
  </w:abstractNum>
  <w:abstractNum w:abstractNumId="6">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rPr>
    </w:lvl>
  </w:abstractNum>
  <w:abstractNum w:abstractNumId="7">
    <w:nsid w:val="00000010"/>
    <w:multiLevelType w:val="singleLevel"/>
    <w:tmpl w:val="00000010"/>
    <w:name w:val="WW8Num16"/>
    <w:lvl w:ilvl="0">
      <w:start w:val="1"/>
      <w:numFmt w:val="bullet"/>
      <w:lvlText w:val=""/>
      <w:lvlJc w:val="left"/>
      <w:pPr>
        <w:tabs>
          <w:tab w:val="num" w:pos="0"/>
        </w:tabs>
        <w:ind w:left="720" w:hanging="360"/>
      </w:pPr>
      <w:rPr>
        <w:rFonts w:ascii="Symbol" w:hAnsi="Symbol" w:cs="Symbol"/>
      </w:rPr>
    </w:lvl>
  </w:abstractNum>
  <w:abstractNum w:abstractNumId="8">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rPr>
    </w:lvl>
  </w:abstractNum>
  <w:abstractNum w:abstractNumId="9">
    <w:nsid w:val="00000013"/>
    <w:multiLevelType w:val="singleLevel"/>
    <w:tmpl w:val="00000013"/>
    <w:name w:val="WW8Num19"/>
    <w:lvl w:ilvl="0">
      <w:start w:val="1"/>
      <w:numFmt w:val="decimal"/>
      <w:lvlText w:val="%1."/>
      <w:lvlJc w:val="left"/>
      <w:pPr>
        <w:tabs>
          <w:tab w:val="num" w:pos="0"/>
        </w:tabs>
        <w:ind w:left="720" w:hanging="360"/>
      </w:pPr>
    </w:lvl>
  </w:abstractNum>
  <w:abstractNum w:abstractNumId="10">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rPr>
    </w:lvl>
  </w:abstractNum>
  <w:abstractNum w:abstractNumId="11">
    <w:nsid w:val="00000015"/>
    <w:multiLevelType w:val="singleLevel"/>
    <w:tmpl w:val="00000015"/>
    <w:name w:val="WW8Num21"/>
    <w:lvl w:ilvl="0">
      <w:start w:val="1"/>
      <w:numFmt w:val="decimal"/>
      <w:lvlText w:val="%1."/>
      <w:lvlJc w:val="left"/>
      <w:pPr>
        <w:tabs>
          <w:tab w:val="num" w:pos="0"/>
        </w:tabs>
        <w:ind w:left="720" w:hanging="360"/>
      </w:pPr>
    </w:lvl>
  </w:abstractNum>
  <w:abstractNum w:abstractNumId="12">
    <w:nsid w:val="00000016"/>
    <w:multiLevelType w:val="singleLevel"/>
    <w:tmpl w:val="00000016"/>
    <w:name w:val="WW8Num22"/>
    <w:lvl w:ilvl="0">
      <w:start w:val="1"/>
      <w:numFmt w:val="decimal"/>
      <w:lvlText w:val="%1."/>
      <w:lvlJc w:val="left"/>
      <w:pPr>
        <w:tabs>
          <w:tab w:val="num" w:pos="0"/>
        </w:tabs>
        <w:ind w:left="720" w:hanging="360"/>
      </w:pPr>
    </w:lvl>
  </w:abstractNum>
  <w:abstractNum w:abstractNumId="13">
    <w:nsid w:val="0000001A"/>
    <w:multiLevelType w:val="singleLevel"/>
    <w:tmpl w:val="0000001A"/>
    <w:name w:val="WW8Num26"/>
    <w:lvl w:ilvl="0">
      <w:start w:val="1"/>
      <w:numFmt w:val="bullet"/>
      <w:lvlText w:val=""/>
      <w:lvlJc w:val="left"/>
      <w:pPr>
        <w:tabs>
          <w:tab w:val="num" w:pos="0"/>
        </w:tabs>
        <w:ind w:left="720" w:hanging="360"/>
      </w:pPr>
      <w:rPr>
        <w:rFonts w:ascii="Symbol" w:hAnsi="Symbol" w:cs="Symbol"/>
      </w:rPr>
    </w:lvl>
  </w:abstractNum>
  <w:abstractNum w:abstractNumId="14">
    <w:nsid w:val="0000001D"/>
    <w:multiLevelType w:val="singleLevel"/>
    <w:tmpl w:val="0000001D"/>
    <w:name w:val="WW8Num29"/>
    <w:lvl w:ilvl="0">
      <w:start w:val="1"/>
      <w:numFmt w:val="bullet"/>
      <w:lvlText w:val=""/>
      <w:lvlJc w:val="left"/>
      <w:pPr>
        <w:tabs>
          <w:tab w:val="num" w:pos="0"/>
        </w:tabs>
        <w:ind w:left="720" w:hanging="360"/>
      </w:pPr>
      <w:rPr>
        <w:rFonts w:ascii="Symbol" w:hAnsi="Symbol" w:cs="Symbol"/>
      </w:rPr>
    </w:lvl>
  </w:abstractNum>
  <w:abstractNum w:abstractNumId="15">
    <w:nsid w:val="0CD162D9"/>
    <w:multiLevelType w:val="hybridMultilevel"/>
    <w:tmpl w:val="EF761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5C2062"/>
    <w:multiLevelType w:val="hybridMultilevel"/>
    <w:tmpl w:val="46A23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323B5E"/>
    <w:multiLevelType w:val="hybridMultilevel"/>
    <w:tmpl w:val="9B20B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375562"/>
    <w:multiLevelType w:val="hybridMultilevel"/>
    <w:tmpl w:val="A08E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1C1681"/>
    <w:multiLevelType w:val="hybridMultilevel"/>
    <w:tmpl w:val="0E566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D82A9E"/>
    <w:multiLevelType w:val="hybridMultilevel"/>
    <w:tmpl w:val="9F445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392800"/>
    <w:multiLevelType w:val="hybridMultilevel"/>
    <w:tmpl w:val="896C69A6"/>
    <w:name w:val="WW8Num32"/>
    <w:lvl w:ilvl="0" w:tplc="D39C895E">
      <w:start w:val="1"/>
      <w:numFmt w:val="decimal"/>
      <w:lvlText w:val="%1."/>
      <w:lvlJc w:val="left"/>
      <w:pPr>
        <w:tabs>
          <w:tab w:val="num" w:pos="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AC1B0F"/>
    <w:multiLevelType w:val="hybridMultilevel"/>
    <w:tmpl w:val="9E1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C5360"/>
    <w:multiLevelType w:val="hybridMultilevel"/>
    <w:tmpl w:val="7D90A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C24A19"/>
    <w:multiLevelType w:val="hybridMultilevel"/>
    <w:tmpl w:val="E55EC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8E6EC2"/>
    <w:multiLevelType w:val="hybridMultilevel"/>
    <w:tmpl w:val="C8285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365EC2"/>
    <w:multiLevelType w:val="hybridMultilevel"/>
    <w:tmpl w:val="1466FDB2"/>
    <w:name w:val="WW8Num33"/>
    <w:lvl w:ilvl="0" w:tplc="D250ED8C">
      <w:start w:val="1"/>
      <w:numFmt w:val="decimal"/>
      <w:lvlText w:val="%1."/>
      <w:lvlJc w:val="left"/>
      <w:pPr>
        <w:tabs>
          <w:tab w:val="num" w:pos="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701E62"/>
    <w:multiLevelType w:val="hybridMultilevel"/>
    <w:tmpl w:val="B9A2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E93354"/>
    <w:multiLevelType w:val="hybridMultilevel"/>
    <w:tmpl w:val="ABB8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9551DB"/>
    <w:multiLevelType w:val="hybridMultilevel"/>
    <w:tmpl w:val="ED64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9F2805"/>
    <w:multiLevelType w:val="hybridMultilevel"/>
    <w:tmpl w:val="B4CEE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C45A17"/>
    <w:multiLevelType w:val="hybridMultilevel"/>
    <w:tmpl w:val="B4F2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475C22"/>
    <w:multiLevelType w:val="hybridMultilevel"/>
    <w:tmpl w:val="7FF8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2133B1"/>
    <w:multiLevelType w:val="hybridMultilevel"/>
    <w:tmpl w:val="8C2E5916"/>
    <w:name w:val="WW8Num322"/>
    <w:lvl w:ilvl="0" w:tplc="E83607CE">
      <w:start w:val="1"/>
      <w:numFmt w:val="decimal"/>
      <w:lvlText w:val="%1."/>
      <w:lvlJc w:val="left"/>
      <w:pPr>
        <w:tabs>
          <w:tab w:val="num" w:pos="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F33292"/>
    <w:multiLevelType w:val="hybridMultilevel"/>
    <w:tmpl w:val="5814616A"/>
    <w:lvl w:ilvl="0" w:tplc="98CC44E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24"/>
  </w:num>
  <w:num w:numId="4">
    <w:abstractNumId w:val="20"/>
  </w:num>
  <w:num w:numId="5">
    <w:abstractNumId w:val="34"/>
  </w:num>
  <w:num w:numId="6">
    <w:abstractNumId w:val="27"/>
  </w:num>
  <w:num w:numId="7">
    <w:abstractNumId w:val="16"/>
  </w:num>
  <w:num w:numId="8">
    <w:abstractNumId w:val="19"/>
  </w:num>
  <w:num w:numId="9">
    <w:abstractNumId w:val="17"/>
  </w:num>
  <w:num w:numId="10">
    <w:abstractNumId w:val="29"/>
  </w:num>
  <w:num w:numId="11">
    <w:abstractNumId w:val="18"/>
  </w:num>
  <w:num w:numId="12">
    <w:abstractNumId w:val="31"/>
  </w:num>
  <w:num w:numId="13">
    <w:abstractNumId w:val="25"/>
  </w:num>
  <w:num w:numId="14">
    <w:abstractNumId w:val="32"/>
  </w:num>
  <w:num w:numId="15">
    <w:abstractNumId w:val="22"/>
  </w:num>
  <w:num w:numId="16">
    <w:abstractNumId w:val="28"/>
  </w:num>
  <w:num w:numId="17">
    <w:abstractNumId w:val="30"/>
  </w:num>
  <w:num w:numId="18">
    <w:abstractNumId w:val="0"/>
  </w:num>
  <w:num w:numId="19">
    <w:abstractNumId w:val="1"/>
  </w:num>
  <w:num w:numId="20">
    <w:abstractNumId w:val="2"/>
  </w:num>
  <w:num w:numId="21">
    <w:abstractNumId w:val="3"/>
  </w:num>
  <w:num w:numId="22">
    <w:abstractNumId w:val="4"/>
  </w:num>
  <w:num w:numId="23">
    <w:abstractNumId w:val="5"/>
  </w:num>
  <w:num w:numId="24">
    <w:abstractNumId w:val="6"/>
  </w:num>
  <w:num w:numId="25">
    <w:abstractNumId w:val="7"/>
  </w:num>
  <w:num w:numId="26">
    <w:abstractNumId w:val="8"/>
  </w:num>
  <w:num w:numId="27">
    <w:abstractNumId w:val="9"/>
  </w:num>
  <w:num w:numId="28">
    <w:abstractNumId w:val="10"/>
  </w:num>
  <w:num w:numId="29">
    <w:abstractNumId w:val="11"/>
  </w:num>
  <w:num w:numId="30">
    <w:abstractNumId w:val="12"/>
  </w:num>
  <w:num w:numId="31">
    <w:abstractNumId w:val="13"/>
  </w:num>
  <w:num w:numId="32">
    <w:abstractNumId w:val="14"/>
  </w:num>
  <w:num w:numId="33">
    <w:abstractNumId w:val="21"/>
  </w:num>
  <w:num w:numId="34">
    <w:abstractNumId w:val="26"/>
  </w:num>
  <w:num w:numId="3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BF6"/>
    <w:rsid w:val="00002CAA"/>
    <w:rsid w:val="0000378A"/>
    <w:rsid w:val="0001121F"/>
    <w:rsid w:val="000139A8"/>
    <w:rsid w:val="00075D10"/>
    <w:rsid w:val="00082EFB"/>
    <w:rsid w:val="000A1B26"/>
    <w:rsid w:val="000A761D"/>
    <w:rsid w:val="000B4945"/>
    <w:rsid w:val="000B6815"/>
    <w:rsid w:val="000D111B"/>
    <w:rsid w:val="000E0726"/>
    <w:rsid w:val="000F0E96"/>
    <w:rsid w:val="000F6827"/>
    <w:rsid w:val="001157F9"/>
    <w:rsid w:val="00127426"/>
    <w:rsid w:val="00145136"/>
    <w:rsid w:val="0017302E"/>
    <w:rsid w:val="00173953"/>
    <w:rsid w:val="001756AB"/>
    <w:rsid w:val="00177B5B"/>
    <w:rsid w:val="001849A4"/>
    <w:rsid w:val="001A664E"/>
    <w:rsid w:val="001A6C90"/>
    <w:rsid w:val="001B299A"/>
    <w:rsid w:val="001C1FA7"/>
    <w:rsid w:val="001D45ED"/>
    <w:rsid w:val="001D67EB"/>
    <w:rsid w:val="001E10E4"/>
    <w:rsid w:val="002059E2"/>
    <w:rsid w:val="0020680B"/>
    <w:rsid w:val="002104EA"/>
    <w:rsid w:val="0021242E"/>
    <w:rsid w:val="0021318B"/>
    <w:rsid w:val="00214F98"/>
    <w:rsid w:val="00220B86"/>
    <w:rsid w:val="0022610E"/>
    <w:rsid w:val="002309C9"/>
    <w:rsid w:val="00235D0A"/>
    <w:rsid w:val="002426DE"/>
    <w:rsid w:val="00250C1E"/>
    <w:rsid w:val="00253D31"/>
    <w:rsid w:val="0026007C"/>
    <w:rsid w:val="00262B16"/>
    <w:rsid w:val="00283CE8"/>
    <w:rsid w:val="002926C8"/>
    <w:rsid w:val="002943F5"/>
    <w:rsid w:val="002947CF"/>
    <w:rsid w:val="002A4BFA"/>
    <w:rsid w:val="002B6C8F"/>
    <w:rsid w:val="002C72CD"/>
    <w:rsid w:val="002D527D"/>
    <w:rsid w:val="002E29E0"/>
    <w:rsid w:val="002E6854"/>
    <w:rsid w:val="002F6357"/>
    <w:rsid w:val="0030621A"/>
    <w:rsid w:val="003071DB"/>
    <w:rsid w:val="003327FF"/>
    <w:rsid w:val="00347A9C"/>
    <w:rsid w:val="00362146"/>
    <w:rsid w:val="003B0377"/>
    <w:rsid w:val="003C0AF3"/>
    <w:rsid w:val="003C64D0"/>
    <w:rsid w:val="003E4D76"/>
    <w:rsid w:val="004041E5"/>
    <w:rsid w:val="00406082"/>
    <w:rsid w:val="0041229B"/>
    <w:rsid w:val="00415A52"/>
    <w:rsid w:val="00427E83"/>
    <w:rsid w:val="00431427"/>
    <w:rsid w:val="0043287E"/>
    <w:rsid w:val="00443CE0"/>
    <w:rsid w:val="00445E04"/>
    <w:rsid w:val="004544B4"/>
    <w:rsid w:val="00460140"/>
    <w:rsid w:val="00483976"/>
    <w:rsid w:val="00487C31"/>
    <w:rsid w:val="004A324D"/>
    <w:rsid w:val="004C4BBF"/>
    <w:rsid w:val="004D286D"/>
    <w:rsid w:val="004E3C32"/>
    <w:rsid w:val="004E5AB7"/>
    <w:rsid w:val="00504674"/>
    <w:rsid w:val="005067AD"/>
    <w:rsid w:val="00510542"/>
    <w:rsid w:val="005114A9"/>
    <w:rsid w:val="00525036"/>
    <w:rsid w:val="005267D7"/>
    <w:rsid w:val="005663DD"/>
    <w:rsid w:val="00571DE6"/>
    <w:rsid w:val="00574F90"/>
    <w:rsid w:val="00590325"/>
    <w:rsid w:val="00595BD6"/>
    <w:rsid w:val="00597658"/>
    <w:rsid w:val="005F5032"/>
    <w:rsid w:val="00605652"/>
    <w:rsid w:val="00606B60"/>
    <w:rsid w:val="00612A1D"/>
    <w:rsid w:val="0061381F"/>
    <w:rsid w:val="00620A14"/>
    <w:rsid w:val="00636B04"/>
    <w:rsid w:val="00644993"/>
    <w:rsid w:val="006468A8"/>
    <w:rsid w:val="006476E0"/>
    <w:rsid w:val="00662BDE"/>
    <w:rsid w:val="0069348F"/>
    <w:rsid w:val="006B17A5"/>
    <w:rsid w:val="006B2125"/>
    <w:rsid w:val="006C4C36"/>
    <w:rsid w:val="006F1AD5"/>
    <w:rsid w:val="006F506B"/>
    <w:rsid w:val="006F7209"/>
    <w:rsid w:val="00705A15"/>
    <w:rsid w:val="00705B49"/>
    <w:rsid w:val="00716AF2"/>
    <w:rsid w:val="007236BA"/>
    <w:rsid w:val="007247F9"/>
    <w:rsid w:val="007357B0"/>
    <w:rsid w:val="00745453"/>
    <w:rsid w:val="0074590D"/>
    <w:rsid w:val="00753498"/>
    <w:rsid w:val="00780262"/>
    <w:rsid w:val="00785348"/>
    <w:rsid w:val="007858C6"/>
    <w:rsid w:val="007A075B"/>
    <w:rsid w:val="007A2153"/>
    <w:rsid w:val="007A4178"/>
    <w:rsid w:val="007A6BAC"/>
    <w:rsid w:val="007C71D1"/>
    <w:rsid w:val="007D02BB"/>
    <w:rsid w:val="007D10A5"/>
    <w:rsid w:val="007D1ED0"/>
    <w:rsid w:val="007D3908"/>
    <w:rsid w:val="007F0193"/>
    <w:rsid w:val="007F4E4E"/>
    <w:rsid w:val="007F4F2C"/>
    <w:rsid w:val="007F7DF1"/>
    <w:rsid w:val="00804C34"/>
    <w:rsid w:val="00822448"/>
    <w:rsid w:val="00843186"/>
    <w:rsid w:val="00857F44"/>
    <w:rsid w:val="00872F04"/>
    <w:rsid w:val="00874DD2"/>
    <w:rsid w:val="0088159E"/>
    <w:rsid w:val="00896511"/>
    <w:rsid w:val="008A06E8"/>
    <w:rsid w:val="008A1931"/>
    <w:rsid w:val="008A311A"/>
    <w:rsid w:val="008B759E"/>
    <w:rsid w:val="008C38D5"/>
    <w:rsid w:val="008D1774"/>
    <w:rsid w:val="008D668C"/>
    <w:rsid w:val="008D6DBF"/>
    <w:rsid w:val="008D7D67"/>
    <w:rsid w:val="00911169"/>
    <w:rsid w:val="0091256F"/>
    <w:rsid w:val="00916B39"/>
    <w:rsid w:val="00933AC8"/>
    <w:rsid w:val="00937F88"/>
    <w:rsid w:val="00946969"/>
    <w:rsid w:val="009509F7"/>
    <w:rsid w:val="00951046"/>
    <w:rsid w:val="00957A3A"/>
    <w:rsid w:val="00961DE4"/>
    <w:rsid w:val="00964E55"/>
    <w:rsid w:val="00973BDF"/>
    <w:rsid w:val="00977359"/>
    <w:rsid w:val="00996BA9"/>
    <w:rsid w:val="009A6D8F"/>
    <w:rsid w:val="009B03DF"/>
    <w:rsid w:val="009B5B77"/>
    <w:rsid w:val="009C2094"/>
    <w:rsid w:val="009C7ED0"/>
    <w:rsid w:val="009E5B6B"/>
    <w:rsid w:val="009F2768"/>
    <w:rsid w:val="009F7A30"/>
    <w:rsid w:val="00A11D79"/>
    <w:rsid w:val="00A1435B"/>
    <w:rsid w:val="00A27C9B"/>
    <w:rsid w:val="00A31EB2"/>
    <w:rsid w:val="00A32FCD"/>
    <w:rsid w:val="00A413FD"/>
    <w:rsid w:val="00A44E2E"/>
    <w:rsid w:val="00A551C4"/>
    <w:rsid w:val="00A5650B"/>
    <w:rsid w:val="00A65375"/>
    <w:rsid w:val="00A909A2"/>
    <w:rsid w:val="00AB0DCA"/>
    <w:rsid w:val="00AC14D8"/>
    <w:rsid w:val="00AD2305"/>
    <w:rsid w:val="00AE3D58"/>
    <w:rsid w:val="00B05CDD"/>
    <w:rsid w:val="00B35D7A"/>
    <w:rsid w:val="00B42CAA"/>
    <w:rsid w:val="00B430AB"/>
    <w:rsid w:val="00B50253"/>
    <w:rsid w:val="00B65417"/>
    <w:rsid w:val="00B66C28"/>
    <w:rsid w:val="00B773D3"/>
    <w:rsid w:val="00B846BE"/>
    <w:rsid w:val="00B9113C"/>
    <w:rsid w:val="00B97FE3"/>
    <w:rsid w:val="00BA7CB1"/>
    <w:rsid w:val="00BB180D"/>
    <w:rsid w:val="00BB419A"/>
    <w:rsid w:val="00BD5096"/>
    <w:rsid w:val="00BD75D0"/>
    <w:rsid w:val="00BE76C2"/>
    <w:rsid w:val="00BF30F2"/>
    <w:rsid w:val="00C002FB"/>
    <w:rsid w:val="00C10910"/>
    <w:rsid w:val="00C11D46"/>
    <w:rsid w:val="00C17E0B"/>
    <w:rsid w:val="00C45DB5"/>
    <w:rsid w:val="00C51E92"/>
    <w:rsid w:val="00C577A2"/>
    <w:rsid w:val="00C66538"/>
    <w:rsid w:val="00C81382"/>
    <w:rsid w:val="00C84C6A"/>
    <w:rsid w:val="00C85ED0"/>
    <w:rsid w:val="00C8682B"/>
    <w:rsid w:val="00C87394"/>
    <w:rsid w:val="00C92B0F"/>
    <w:rsid w:val="00C92ECC"/>
    <w:rsid w:val="00C94E98"/>
    <w:rsid w:val="00CA1374"/>
    <w:rsid w:val="00CA3FFE"/>
    <w:rsid w:val="00CB0A56"/>
    <w:rsid w:val="00CC1C1F"/>
    <w:rsid w:val="00CC725D"/>
    <w:rsid w:val="00CE2B10"/>
    <w:rsid w:val="00CF393C"/>
    <w:rsid w:val="00D069AF"/>
    <w:rsid w:val="00D15C2D"/>
    <w:rsid w:val="00D257B6"/>
    <w:rsid w:val="00D33993"/>
    <w:rsid w:val="00D356FA"/>
    <w:rsid w:val="00D522B6"/>
    <w:rsid w:val="00D566EE"/>
    <w:rsid w:val="00D66187"/>
    <w:rsid w:val="00D756C2"/>
    <w:rsid w:val="00D758E9"/>
    <w:rsid w:val="00D824BF"/>
    <w:rsid w:val="00D82BF6"/>
    <w:rsid w:val="00D857E6"/>
    <w:rsid w:val="00D90CB0"/>
    <w:rsid w:val="00D93797"/>
    <w:rsid w:val="00DA6A8C"/>
    <w:rsid w:val="00DB41AF"/>
    <w:rsid w:val="00DC1197"/>
    <w:rsid w:val="00DC1E54"/>
    <w:rsid w:val="00DD6E72"/>
    <w:rsid w:val="00DD77F8"/>
    <w:rsid w:val="00DE049A"/>
    <w:rsid w:val="00E41064"/>
    <w:rsid w:val="00E53197"/>
    <w:rsid w:val="00E603BE"/>
    <w:rsid w:val="00E7166D"/>
    <w:rsid w:val="00E75B4E"/>
    <w:rsid w:val="00E92009"/>
    <w:rsid w:val="00E96E68"/>
    <w:rsid w:val="00EA0046"/>
    <w:rsid w:val="00EB2488"/>
    <w:rsid w:val="00EB63A1"/>
    <w:rsid w:val="00EC7833"/>
    <w:rsid w:val="00EC7C95"/>
    <w:rsid w:val="00EE71A1"/>
    <w:rsid w:val="00EF57F2"/>
    <w:rsid w:val="00F01F45"/>
    <w:rsid w:val="00F05010"/>
    <w:rsid w:val="00F13794"/>
    <w:rsid w:val="00F20E63"/>
    <w:rsid w:val="00F328DB"/>
    <w:rsid w:val="00F3624B"/>
    <w:rsid w:val="00F3665C"/>
    <w:rsid w:val="00F51AEB"/>
    <w:rsid w:val="00F55098"/>
    <w:rsid w:val="00F74562"/>
    <w:rsid w:val="00F85EA2"/>
    <w:rsid w:val="00F867F5"/>
    <w:rsid w:val="00FB68B4"/>
    <w:rsid w:val="00FC0506"/>
    <w:rsid w:val="00FD1D39"/>
    <w:rsid w:val="00FD4D42"/>
    <w:rsid w:val="00FE1D2E"/>
    <w:rsid w:val="00FF664E"/>
    <w:rsid w:val="00FF7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ECC"/>
    <w:pPr>
      <w:spacing w:line="360" w:lineRule="auto"/>
      <w:jc w:val="both"/>
    </w:pPr>
    <w:rPr>
      <w:sz w:val="22"/>
      <w:szCs w:val="24"/>
      <w:lang w:eastAsia="en-US"/>
    </w:rPr>
  </w:style>
  <w:style w:type="paragraph" w:styleId="Heading1">
    <w:name w:val="heading 1"/>
    <w:basedOn w:val="Normal"/>
    <w:next w:val="Normal"/>
    <w:link w:val="Heading1Char"/>
    <w:qFormat/>
    <w:rsid w:val="0021318B"/>
    <w:pPr>
      <w:keepNext/>
      <w:spacing w:before="240" w:after="60"/>
      <w:outlineLvl w:val="0"/>
    </w:pPr>
    <w:rPr>
      <w:rFonts w:ascii="Cambria" w:eastAsia="MS Gothic" w:hAnsi="Cambria"/>
      <w:b/>
      <w:bCs/>
      <w:kern w:val="32"/>
      <w:sz w:val="32"/>
      <w:szCs w:val="32"/>
    </w:rPr>
  </w:style>
  <w:style w:type="paragraph" w:styleId="Heading2">
    <w:name w:val="heading 2"/>
    <w:basedOn w:val="Normal"/>
    <w:next w:val="Normal"/>
    <w:link w:val="Heading2Char"/>
    <w:unhideWhenUsed/>
    <w:qFormat/>
    <w:rsid w:val="001849A4"/>
    <w:pPr>
      <w:keepNext/>
      <w:spacing w:before="240" w:after="60"/>
      <w:outlineLvl w:val="1"/>
    </w:pPr>
    <w:rPr>
      <w:rFonts w:ascii="Cambria" w:eastAsia="MS Gothic" w:hAnsi="Cambria"/>
      <w:b/>
      <w:bCs/>
      <w:iCs/>
      <w:sz w:val="26"/>
      <w:szCs w:val="28"/>
    </w:rPr>
  </w:style>
  <w:style w:type="paragraph" w:styleId="Heading3">
    <w:name w:val="heading 3"/>
    <w:basedOn w:val="Normal"/>
    <w:next w:val="Normal"/>
    <w:qFormat/>
    <w:rsid w:val="001849A4"/>
    <w:pPr>
      <w:keepNext/>
      <w:outlineLvl w:val="2"/>
    </w:pPr>
    <w:rPr>
      <w:rFonts w:ascii="Cambria" w:hAnsi="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7CB1"/>
    <w:rPr>
      <w:rFonts w:ascii="Calibri" w:eastAsia="MS Mincho" w:hAnsi="Calibri" w:cs="Arial"/>
      <w:sz w:val="22"/>
      <w:szCs w:val="22"/>
    </w:rPr>
  </w:style>
  <w:style w:type="character" w:customStyle="1" w:styleId="NoSpacingChar">
    <w:name w:val="No Spacing Char"/>
    <w:link w:val="NoSpacing"/>
    <w:uiPriority w:val="1"/>
    <w:rsid w:val="00BA7CB1"/>
    <w:rPr>
      <w:rFonts w:ascii="Calibri" w:eastAsia="MS Mincho" w:hAnsi="Calibri" w:cs="Arial"/>
      <w:sz w:val="22"/>
      <w:szCs w:val="22"/>
    </w:rPr>
  </w:style>
  <w:style w:type="paragraph" w:styleId="BalloonText">
    <w:name w:val="Balloon Text"/>
    <w:basedOn w:val="Normal"/>
    <w:link w:val="BalloonTextChar"/>
    <w:rsid w:val="00BA7CB1"/>
    <w:rPr>
      <w:rFonts w:ascii="Tahoma" w:hAnsi="Tahoma" w:cs="Tahoma"/>
      <w:sz w:val="16"/>
      <w:szCs w:val="16"/>
    </w:rPr>
  </w:style>
  <w:style w:type="character" w:customStyle="1" w:styleId="BalloonTextChar">
    <w:name w:val="Balloon Text Char"/>
    <w:link w:val="BalloonText"/>
    <w:rsid w:val="00BA7CB1"/>
    <w:rPr>
      <w:rFonts w:ascii="Tahoma" w:hAnsi="Tahoma" w:cs="Tahoma"/>
      <w:sz w:val="16"/>
      <w:szCs w:val="16"/>
      <w:lang w:eastAsia="en-US"/>
    </w:rPr>
  </w:style>
  <w:style w:type="character" w:customStyle="1" w:styleId="Heading1Char">
    <w:name w:val="Heading 1 Char"/>
    <w:link w:val="Heading1"/>
    <w:rsid w:val="0021318B"/>
    <w:rPr>
      <w:rFonts w:ascii="Cambria" w:eastAsia="MS Gothic" w:hAnsi="Cambria"/>
      <w:b/>
      <w:bCs/>
      <w:kern w:val="32"/>
      <w:sz w:val="32"/>
      <w:szCs w:val="32"/>
      <w:lang w:eastAsia="en-US"/>
    </w:rPr>
  </w:style>
  <w:style w:type="paragraph" w:styleId="TOCHeading">
    <w:name w:val="TOC Heading"/>
    <w:basedOn w:val="Heading1"/>
    <w:next w:val="Normal"/>
    <w:uiPriority w:val="39"/>
    <w:semiHidden/>
    <w:unhideWhenUsed/>
    <w:qFormat/>
    <w:rsid w:val="002A4BFA"/>
    <w:pPr>
      <w:keepLines/>
      <w:spacing w:before="480" w:after="0" w:line="276" w:lineRule="auto"/>
      <w:outlineLvl w:val="9"/>
    </w:pPr>
    <w:rPr>
      <w:color w:val="365F91"/>
      <w:kern w:val="0"/>
      <w:sz w:val="28"/>
      <w:szCs w:val="28"/>
      <w:lang w:eastAsia="ja-JP"/>
    </w:rPr>
  </w:style>
  <w:style w:type="paragraph" w:styleId="TOC1">
    <w:name w:val="toc 1"/>
    <w:basedOn w:val="Normal"/>
    <w:next w:val="Normal"/>
    <w:autoRedefine/>
    <w:uiPriority w:val="39"/>
    <w:qFormat/>
    <w:rsid w:val="00AB0DCA"/>
    <w:pPr>
      <w:tabs>
        <w:tab w:val="right" w:leader="dot" w:pos="9350"/>
      </w:tabs>
    </w:pPr>
  </w:style>
  <w:style w:type="character" w:styleId="Hyperlink">
    <w:name w:val="Hyperlink"/>
    <w:uiPriority w:val="99"/>
    <w:unhideWhenUsed/>
    <w:rsid w:val="002A4BFA"/>
    <w:rPr>
      <w:color w:val="0000FF"/>
      <w:u w:val="single"/>
    </w:rPr>
  </w:style>
  <w:style w:type="character" w:customStyle="1" w:styleId="Heading2Char">
    <w:name w:val="Heading 2 Char"/>
    <w:link w:val="Heading2"/>
    <w:rsid w:val="001849A4"/>
    <w:rPr>
      <w:rFonts w:ascii="Cambria" w:eastAsia="MS Gothic" w:hAnsi="Cambria"/>
      <w:b/>
      <w:bCs/>
      <w:iCs/>
      <w:sz w:val="26"/>
      <w:szCs w:val="28"/>
      <w:lang w:eastAsia="en-US"/>
    </w:rPr>
  </w:style>
  <w:style w:type="paragraph" w:styleId="TOC2">
    <w:name w:val="toc 2"/>
    <w:basedOn w:val="Normal"/>
    <w:next w:val="Normal"/>
    <w:autoRedefine/>
    <w:uiPriority w:val="39"/>
    <w:qFormat/>
    <w:rsid w:val="00951046"/>
    <w:pPr>
      <w:ind w:left="245"/>
    </w:pPr>
  </w:style>
  <w:style w:type="paragraph" w:styleId="TOC3">
    <w:name w:val="toc 3"/>
    <w:basedOn w:val="Normal"/>
    <w:next w:val="Normal"/>
    <w:autoRedefine/>
    <w:uiPriority w:val="39"/>
    <w:qFormat/>
    <w:rsid w:val="00DC1E54"/>
    <w:pPr>
      <w:ind w:left="480"/>
    </w:pPr>
  </w:style>
  <w:style w:type="paragraph" w:styleId="Header">
    <w:name w:val="header"/>
    <w:basedOn w:val="Normal"/>
    <w:link w:val="HeaderChar"/>
    <w:uiPriority w:val="99"/>
    <w:rsid w:val="00504674"/>
    <w:pPr>
      <w:tabs>
        <w:tab w:val="center" w:pos="4680"/>
        <w:tab w:val="right" w:pos="9360"/>
      </w:tabs>
    </w:pPr>
  </w:style>
  <w:style w:type="character" w:customStyle="1" w:styleId="HeaderChar">
    <w:name w:val="Header Char"/>
    <w:link w:val="Header"/>
    <w:uiPriority w:val="99"/>
    <w:rsid w:val="00504674"/>
    <w:rPr>
      <w:sz w:val="24"/>
      <w:szCs w:val="24"/>
      <w:lang w:eastAsia="en-US"/>
    </w:rPr>
  </w:style>
  <w:style w:type="paragraph" w:styleId="Footer">
    <w:name w:val="footer"/>
    <w:basedOn w:val="Normal"/>
    <w:link w:val="FooterChar"/>
    <w:rsid w:val="00504674"/>
    <w:pPr>
      <w:tabs>
        <w:tab w:val="center" w:pos="4680"/>
        <w:tab w:val="right" w:pos="9360"/>
      </w:tabs>
    </w:pPr>
  </w:style>
  <w:style w:type="character" w:customStyle="1" w:styleId="FooterChar">
    <w:name w:val="Footer Char"/>
    <w:link w:val="Footer"/>
    <w:rsid w:val="00504674"/>
    <w:rPr>
      <w:sz w:val="24"/>
      <w:szCs w:val="24"/>
      <w:lang w:eastAsia="en-US"/>
    </w:rPr>
  </w:style>
  <w:style w:type="table" w:styleId="TableGrid">
    <w:name w:val="Table Grid"/>
    <w:basedOn w:val="TableNormal"/>
    <w:rsid w:val="00DD6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DD6E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3">
    <w:name w:val="Table Colorful 3"/>
    <w:basedOn w:val="TableNormal"/>
    <w:rsid w:val="00DD6E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Grid8">
    <w:name w:val="Table Grid 8"/>
    <w:basedOn w:val="TableNormal"/>
    <w:rsid w:val="00DD6E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DD6E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D6E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4">
    <w:name w:val="Table List 4"/>
    <w:basedOn w:val="TableNormal"/>
    <w:rsid w:val="00DD6E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Simple2">
    <w:name w:val="Table Simple 2"/>
    <w:basedOn w:val="TableNormal"/>
    <w:rsid w:val="00DD6E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MediumShading2-Accent1">
    <w:name w:val="Medium Shading 2 Accent 1"/>
    <w:basedOn w:val="TableNormal"/>
    <w:uiPriority w:val="64"/>
    <w:rsid w:val="00DD6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List1">
    <w:name w:val="Table List 1"/>
    <w:basedOn w:val="TableNormal"/>
    <w:rsid w:val="007236B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phy">
    <w:name w:val="Bibliography"/>
    <w:basedOn w:val="Normal"/>
    <w:next w:val="Normal"/>
    <w:uiPriority w:val="37"/>
    <w:unhideWhenUsed/>
    <w:rsid w:val="00FB68B4"/>
  </w:style>
  <w:style w:type="table" w:styleId="MediumList2-Accent1">
    <w:name w:val="Medium List 2 Accent 1"/>
    <w:basedOn w:val="TableNormal"/>
    <w:uiPriority w:val="66"/>
    <w:rsid w:val="00FF664E"/>
    <w:rPr>
      <w:rFonts w:ascii="Cambria" w:eastAsia="MS Gothic"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2">
    <w:name w:val="Table Classic 2"/>
    <w:basedOn w:val="TableNormal"/>
    <w:rsid w:val="00E4106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MediumShading1-Accent5">
    <w:name w:val="Medium Shading 1 Accent 5"/>
    <w:basedOn w:val="TableNormal"/>
    <w:uiPriority w:val="63"/>
    <w:rsid w:val="00AD230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TableColumns2">
    <w:name w:val="Table Columns 2"/>
    <w:basedOn w:val="TableNormal"/>
    <w:rsid w:val="00916B3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1">
    <w:name w:val="Light List Accent 1"/>
    <w:basedOn w:val="TableNormal"/>
    <w:uiPriority w:val="61"/>
    <w:rsid w:val="00916B3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trong">
    <w:name w:val="Strong"/>
    <w:qFormat/>
    <w:rsid w:val="001D67EB"/>
    <w:rPr>
      <w:b/>
      <w:bCs/>
    </w:rPr>
  </w:style>
  <w:style w:type="paragraph" w:styleId="Caption">
    <w:name w:val="caption"/>
    <w:basedOn w:val="Normal"/>
    <w:next w:val="Normal"/>
    <w:semiHidden/>
    <w:unhideWhenUsed/>
    <w:qFormat/>
    <w:rsid w:val="005F5032"/>
    <w:rPr>
      <w:b/>
      <w:bCs/>
      <w:sz w:val="20"/>
      <w:szCs w:val="20"/>
    </w:rPr>
  </w:style>
  <w:style w:type="paragraph" w:styleId="ListParagraph">
    <w:name w:val="List Paragraph"/>
    <w:basedOn w:val="Normal"/>
    <w:uiPriority w:val="34"/>
    <w:qFormat/>
    <w:rsid w:val="00705B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ECC"/>
    <w:pPr>
      <w:spacing w:line="360" w:lineRule="auto"/>
      <w:jc w:val="both"/>
    </w:pPr>
    <w:rPr>
      <w:sz w:val="22"/>
      <w:szCs w:val="24"/>
      <w:lang w:eastAsia="en-US"/>
    </w:rPr>
  </w:style>
  <w:style w:type="paragraph" w:styleId="Heading1">
    <w:name w:val="heading 1"/>
    <w:basedOn w:val="Normal"/>
    <w:next w:val="Normal"/>
    <w:link w:val="Heading1Char"/>
    <w:qFormat/>
    <w:rsid w:val="0021318B"/>
    <w:pPr>
      <w:keepNext/>
      <w:spacing w:before="240" w:after="60"/>
      <w:outlineLvl w:val="0"/>
    </w:pPr>
    <w:rPr>
      <w:rFonts w:ascii="Cambria" w:eastAsia="MS Gothic" w:hAnsi="Cambria"/>
      <w:b/>
      <w:bCs/>
      <w:kern w:val="32"/>
      <w:sz w:val="32"/>
      <w:szCs w:val="32"/>
    </w:rPr>
  </w:style>
  <w:style w:type="paragraph" w:styleId="Heading2">
    <w:name w:val="heading 2"/>
    <w:basedOn w:val="Normal"/>
    <w:next w:val="Normal"/>
    <w:link w:val="Heading2Char"/>
    <w:unhideWhenUsed/>
    <w:qFormat/>
    <w:rsid w:val="001849A4"/>
    <w:pPr>
      <w:keepNext/>
      <w:spacing w:before="240" w:after="60"/>
      <w:outlineLvl w:val="1"/>
    </w:pPr>
    <w:rPr>
      <w:rFonts w:ascii="Cambria" w:eastAsia="MS Gothic" w:hAnsi="Cambria"/>
      <w:b/>
      <w:bCs/>
      <w:iCs/>
      <w:sz w:val="26"/>
      <w:szCs w:val="28"/>
    </w:rPr>
  </w:style>
  <w:style w:type="paragraph" w:styleId="Heading3">
    <w:name w:val="heading 3"/>
    <w:basedOn w:val="Normal"/>
    <w:next w:val="Normal"/>
    <w:qFormat/>
    <w:rsid w:val="001849A4"/>
    <w:pPr>
      <w:keepNext/>
      <w:outlineLvl w:val="2"/>
    </w:pPr>
    <w:rPr>
      <w:rFonts w:ascii="Cambria" w:hAnsi="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7CB1"/>
    <w:rPr>
      <w:rFonts w:ascii="Calibri" w:eastAsia="MS Mincho" w:hAnsi="Calibri" w:cs="Arial"/>
      <w:sz w:val="22"/>
      <w:szCs w:val="22"/>
    </w:rPr>
  </w:style>
  <w:style w:type="character" w:customStyle="1" w:styleId="NoSpacingChar">
    <w:name w:val="No Spacing Char"/>
    <w:link w:val="NoSpacing"/>
    <w:uiPriority w:val="1"/>
    <w:rsid w:val="00BA7CB1"/>
    <w:rPr>
      <w:rFonts w:ascii="Calibri" w:eastAsia="MS Mincho" w:hAnsi="Calibri" w:cs="Arial"/>
      <w:sz w:val="22"/>
      <w:szCs w:val="22"/>
    </w:rPr>
  </w:style>
  <w:style w:type="paragraph" w:styleId="BalloonText">
    <w:name w:val="Balloon Text"/>
    <w:basedOn w:val="Normal"/>
    <w:link w:val="BalloonTextChar"/>
    <w:rsid w:val="00BA7CB1"/>
    <w:rPr>
      <w:rFonts w:ascii="Tahoma" w:hAnsi="Tahoma" w:cs="Tahoma"/>
      <w:sz w:val="16"/>
      <w:szCs w:val="16"/>
    </w:rPr>
  </w:style>
  <w:style w:type="character" w:customStyle="1" w:styleId="BalloonTextChar">
    <w:name w:val="Balloon Text Char"/>
    <w:link w:val="BalloonText"/>
    <w:rsid w:val="00BA7CB1"/>
    <w:rPr>
      <w:rFonts w:ascii="Tahoma" w:hAnsi="Tahoma" w:cs="Tahoma"/>
      <w:sz w:val="16"/>
      <w:szCs w:val="16"/>
      <w:lang w:eastAsia="en-US"/>
    </w:rPr>
  </w:style>
  <w:style w:type="character" w:customStyle="1" w:styleId="Heading1Char">
    <w:name w:val="Heading 1 Char"/>
    <w:link w:val="Heading1"/>
    <w:rsid w:val="0021318B"/>
    <w:rPr>
      <w:rFonts w:ascii="Cambria" w:eastAsia="MS Gothic" w:hAnsi="Cambria"/>
      <w:b/>
      <w:bCs/>
      <w:kern w:val="32"/>
      <w:sz w:val="32"/>
      <w:szCs w:val="32"/>
      <w:lang w:eastAsia="en-US"/>
    </w:rPr>
  </w:style>
  <w:style w:type="paragraph" w:styleId="TOCHeading">
    <w:name w:val="TOC Heading"/>
    <w:basedOn w:val="Heading1"/>
    <w:next w:val="Normal"/>
    <w:uiPriority w:val="39"/>
    <w:semiHidden/>
    <w:unhideWhenUsed/>
    <w:qFormat/>
    <w:rsid w:val="002A4BFA"/>
    <w:pPr>
      <w:keepLines/>
      <w:spacing w:before="480" w:after="0" w:line="276" w:lineRule="auto"/>
      <w:outlineLvl w:val="9"/>
    </w:pPr>
    <w:rPr>
      <w:color w:val="365F91"/>
      <w:kern w:val="0"/>
      <w:sz w:val="28"/>
      <w:szCs w:val="28"/>
      <w:lang w:eastAsia="ja-JP"/>
    </w:rPr>
  </w:style>
  <w:style w:type="paragraph" w:styleId="TOC1">
    <w:name w:val="toc 1"/>
    <w:basedOn w:val="Normal"/>
    <w:next w:val="Normal"/>
    <w:autoRedefine/>
    <w:uiPriority w:val="39"/>
    <w:qFormat/>
    <w:rsid w:val="00AB0DCA"/>
    <w:pPr>
      <w:tabs>
        <w:tab w:val="right" w:leader="dot" w:pos="9350"/>
      </w:tabs>
    </w:pPr>
  </w:style>
  <w:style w:type="character" w:styleId="Hyperlink">
    <w:name w:val="Hyperlink"/>
    <w:uiPriority w:val="99"/>
    <w:unhideWhenUsed/>
    <w:rsid w:val="002A4BFA"/>
    <w:rPr>
      <w:color w:val="0000FF"/>
      <w:u w:val="single"/>
    </w:rPr>
  </w:style>
  <w:style w:type="character" w:customStyle="1" w:styleId="Heading2Char">
    <w:name w:val="Heading 2 Char"/>
    <w:link w:val="Heading2"/>
    <w:rsid w:val="001849A4"/>
    <w:rPr>
      <w:rFonts w:ascii="Cambria" w:eastAsia="MS Gothic" w:hAnsi="Cambria"/>
      <w:b/>
      <w:bCs/>
      <w:iCs/>
      <w:sz w:val="26"/>
      <w:szCs w:val="28"/>
      <w:lang w:eastAsia="en-US"/>
    </w:rPr>
  </w:style>
  <w:style w:type="paragraph" w:styleId="TOC2">
    <w:name w:val="toc 2"/>
    <w:basedOn w:val="Normal"/>
    <w:next w:val="Normal"/>
    <w:autoRedefine/>
    <w:uiPriority w:val="39"/>
    <w:qFormat/>
    <w:rsid w:val="00951046"/>
    <w:pPr>
      <w:ind w:left="245"/>
    </w:pPr>
  </w:style>
  <w:style w:type="paragraph" w:styleId="TOC3">
    <w:name w:val="toc 3"/>
    <w:basedOn w:val="Normal"/>
    <w:next w:val="Normal"/>
    <w:autoRedefine/>
    <w:uiPriority w:val="39"/>
    <w:qFormat/>
    <w:rsid w:val="00DC1E54"/>
    <w:pPr>
      <w:ind w:left="480"/>
    </w:pPr>
  </w:style>
  <w:style w:type="paragraph" w:styleId="Header">
    <w:name w:val="header"/>
    <w:basedOn w:val="Normal"/>
    <w:link w:val="HeaderChar"/>
    <w:uiPriority w:val="99"/>
    <w:rsid w:val="00504674"/>
    <w:pPr>
      <w:tabs>
        <w:tab w:val="center" w:pos="4680"/>
        <w:tab w:val="right" w:pos="9360"/>
      </w:tabs>
    </w:pPr>
  </w:style>
  <w:style w:type="character" w:customStyle="1" w:styleId="HeaderChar">
    <w:name w:val="Header Char"/>
    <w:link w:val="Header"/>
    <w:uiPriority w:val="99"/>
    <w:rsid w:val="00504674"/>
    <w:rPr>
      <w:sz w:val="24"/>
      <w:szCs w:val="24"/>
      <w:lang w:eastAsia="en-US"/>
    </w:rPr>
  </w:style>
  <w:style w:type="paragraph" w:styleId="Footer">
    <w:name w:val="footer"/>
    <w:basedOn w:val="Normal"/>
    <w:link w:val="FooterChar"/>
    <w:rsid w:val="00504674"/>
    <w:pPr>
      <w:tabs>
        <w:tab w:val="center" w:pos="4680"/>
        <w:tab w:val="right" w:pos="9360"/>
      </w:tabs>
    </w:pPr>
  </w:style>
  <w:style w:type="character" w:customStyle="1" w:styleId="FooterChar">
    <w:name w:val="Footer Char"/>
    <w:link w:val="Footer"/>
    <w:rsid w:val="00504674"/>
    <w:rPr>
      <w:sz w:val="24"/>
      <w:szCs w:val="24"/>
      <w:lang w:eastAsia="en-US"/>
    </w:rPr>
  </w:style>
  <w:style w:type="table" w:styleId="TableGrid">
    <w:name w:val="Table Grid"/>
    <w:basedOn w:val="TableNormal"/>
    <w:rsid w:val="00DD6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DD6E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3">
    <w:name w:val="Table Colorful 3"/>
    <w:basedOn w:val="TableNormal"/>
    <w:rsid w:val="00DD6E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Grid8">
    <w:name w:val="Table Grid 8"/>
    <w:basedOn w:val="TableNormal"/>
    <w:rsid w:val="00DD6E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DD6E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D6E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4">
    <w:name w:val="Table List 4"/>
    <w:basedOn w:val="TableNormal"/>
    <w:rsid w:val="00DD6E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Simple2">
    <w:name w:val="Table Simple 2"/>
    <w:basedOn w:val="TableNormal"/>
    <w:rsid w:val="00DD6E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MediumShading2-Accent1">
    <w:name w:val="Medium Shading 2 Accent 1"/>
    <w:basedOn w:val="TableNormal"/>
    <w:uiPriority w:val="64"/>
    <w:rsid w:val="00DD6E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List1">
    <w:name w:val="Table List 1"/>
    <w:basedOn w:val="TableNormal"/>
    <w:rsid w:val="007236B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phy">
    <w:name w:val="Bibliography"/>
    <w:basedOn w:val="Normal"/>
    <w:next w:val="Normal"/>
    <w:uiPriority w:val="37"/>
    <w:unhideWhenUsed/>
    <w:rsid w:val="00FB68B4"/>
  </w:style>
  <w:style w:type="table" w:styleId="MediumList2-Accent1">
    <w:name w:val="Medium List 2 Accent 1"/>
    <w:basedOn w:val="TableNormal"/>
    <w:uiPriority w:val="66"/>
    <w:rsid w:val="00FF664E"/>
    <w:rPr>
      <w:rFonts w:ascii="Cambria" w:eastAsia="MS Gothic"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2">
    <w:name w:val="Table Classic 2"/>
    <w:basedOn w:val="TableNormal"/>
    <w:rsid w:val="00E4106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MediumShading1-Accent5">
    <w:name w:val="Medium Shading 1 Accent 5"/>
    <w:basedOn w:val="TableNormal"/>
    <w:uiPriority w:val="63"/>
    <w:rsid w:val="00AD230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TableColumns2">
    <w:name w:val="Table Columns 2"/>
    <w:basedOn w:val="TableNormal"/>
    <w:rsid w:val="00916B3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1">
    <w:name w:val="Light List Accent 1"/>
    <w:basedOn w:val="TableNormal"/>
    <w:uiPriority w:val="61"/>
    <w:rsid w:val="00916B3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trong">
    <w:name w:val="Strong"/>
    <w:qFormat/>
    <w:rsid w:val="001D67EB"/>
    <w:rPr>
      <w:b/>
      <w:bCs/>
    </w:rPr>
  </w:style>
  <w:style w:type="paragraph" w:styleId="Caption">
    <w:name w:val="caption"/>
    <w:basedOn w:val="Normal"/>
    <w:next w:val="Normal"/>
    <w:semiHidden/>
    <w:unhideWhenUsed/>
    <w:qFormat/>
    <w:rsid w:val="005F5032"/>
    <w:rPr>
      <w:b/>
      <w:bCs/>
      <w:sz w:val="20"/>
      <w:szCs w:val="20"/>
    </w:rPr>
  </w:style>
  <w:style w:type="paragraph" w:styleId="ListParagraph">
    <w:name w:val="List Paragraph"/>
    <w:basedOn w:val="Normal"/>
    <w:uiPriority w:val="34"/>
    <w:qFormat/>
    <w:rsid w:val="00705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29672">
      <w:bodyDiv w:val="1"/>
      <w:marLeft w:val="0"/>
      <w:marRight w:val="0"/>
      <w:marTop w:val="0"/>
      <w:marBottom w:val="0"/>
      <w:divBdr>
        <w:top w:val="none" w:sz="0" w:space="0" w:color="auto"/>
        <w:left w:val="none" w:sz="0" w:space="0" w:color="auto"/>
        <w:bottom w:val="none" w:sz="0" w:space="0" w:color="auto"/>
        <w:right w:val="none" w:sz="0" w:space="0" w:color="auto"/>
      </w:divBdr>
    </w:div>
    <w:div w:id="449936462">
      <w:bodyDiv w:val="1"/>
      <w:marLeft w:val="0"/>
      <w:marRight w:val="0"/>
      <w:marTop w:val="0"/>
      <w:marBottom w:val="0"/>
      <w:divBdr>
        <w:top w:val="none" w:sz="0" w:space="0" w:color="auto"/>
        <w:left w:val="none" w:sz="0" w:space="0" w:color="auto"/>
        <w:bottom w:val="none" w:sz="0" w:space="0" w:color="auto"/>
        <w:right w:val="none" w:sz="0" w:space="0" w:color="auto"/>
      </w:divBdr>
    </w:div>
    <w:div w:id="1004668277">
      <w:bodyDiv w:val="1"/>
      <w:marLeft w:val="0"/>
      <w:marRight w:val="0"/>
      <w:marTop w:val="0"/>
      <w:marBottom w:val="0"/>
      <w:divBdr>
        <w:top w:val="none" w:sz="0" w:space="0" w:color="auto"/>
        <w:left w:val="none" w:sz="0" w:space="0" w:color="auto"/>
        <w:bottom w:val="none" w:sz="0" w:space="0" w:color="auto"/>
        <w:right w:val="none" w:sz="0" w:space="0" w:color="auto"/>
      </w:divBdr>
    </w:div>
    <w:div w:id="1101949075">
      <w:bodyDiv w:val="1"/>
      <w:marLeft w:val="0"/>
      <w:marRight w:val="0"/>
      <w:marTop w:val="0"/>
      <w:marBottom w:val="0"/>
      <w:divBdr>
        <w:top w:val="none" w:sz="0" w:space="0" w:color="auto"/>
        <w:left w:val="none" w:sz="0" w:space="0" w:color="auto"/>
        <w:bottom w:val="none" w:sz="0" w:space="0" w:color="auto"/>
        <w:right w:val="none" w:sz="0" w:space="0" w:color="auto"/>
      </w:divBdr>
    </w:div>
    <w:div w:id="1406563932">
      <w:bodyDiv w:val="1"/>
      <w:marLeft w:val="0"/>
      <w:marRight w:val="0"/>
      <w:marTop w:val="0"/>
      <w:marBottom w:val="0"/>
      <w:divBdr>
        <w:top w:val="none" w:sz="0" w:space="0" w:color="auto"/>
        <w:left w:val="none" w:sz="0" w:space="0" w:color="auto"/>
        <w:bottom w:val="none" w:sz="0" w:space="0" w:color="auto"/>
        <w:right w:val="none" w:sz="0" w:space="0" w:color="auto"/>
      </w:divBdr>
    </w:div>
    <w:div w:id="1816291708">
      <w:bodyDiv w:val="1"/>
      <w:marLeft w:val="0"/>
      <w:marRight w:val="0"/>
      <w:marTop w:val="0"/>
      <w:marBottom w:val="0"/>
      <w:divBdr>
        <w:top w:val="none" w:sz="0" w:space="0" w:color="auto"/>
        <w:left w:val="none" w:sz="0" w:space="0" w:color="auto"/>
        <w:bottom w:val="none" w:sz="0" w:space="0" w:color="auto"/>
        <w:right w:val="none" w:sz="0" w:space="0" w:color="auto"/>
      </w:divBdr>
    </w:div>
    <w:div w:id="205248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Lou14</b:Tag>
    <b:SourceType>InternetSite</b:SourceType>
    <b:Guid>{F9863EFF-A5C6-4E2D-B09A-A169AF731045}</b:Guid>
    <b:Title>GitHub Repository for Java GlusterFS</b:Title>
    <b:Author>
      <b:Author>
        <b:NameList>
          <b:Person>
            <b:Last>Zuckerman</b:Last>
            <b:First>Louis</b:First>
          </b:Person>
        </b:NameList>
      </b:Author>
    </b:Author>
    <b:YearAccessed>2014</b:YearAccessed>
    <b:MonthAccessed>9</b:MonthAccessed>
    <b:DayAccessed>5</b:DayAccessed>
    <b:URL>https://github.com/semiosis/glusterfs-java-filesystem</b:URL>
    <b:RefOrder>1</b:RefOrder>
  </b:Source>
  <b:Source>
    <b:Tag>Jef13</b:Tag>
    <b:SourceType>ConferenceProceedings</b:SourceType>
    <b:Guid>{754D733F-C9FE-464A-8A6A-98595DAA70ED}</b:Guid>
    <b:Title>GlusterFS Internals and Directions</b:Title>
    <b:Year>2013</b:Year>
    <b:Author>
      <b:Author>
        <b:NameList>
          <b:Person>
            <b:Last>Darcy</b:Last>
            <b:First>Jeff</b:First>
          </b:Person>
        </b:NameList>
      </b:Author>
    </b:Author>
    <b:ConferenceName>Red Hat Summit</b:ConferenceName>
    <b:City>Boston</b:City>
    <b:URL>http://rhsummit.files.wordpress.com/2013/06/darcy_th_1040_glusterfs.pdf</b:URL>
    <b:RefOrder>2</b:RefOrder>
  </b:Source>
  <b:Source>
    <b:Tag>Fil14</b:Tag>
    <b:SourceType>InternetSite</b:SourceType>
    <b:Guid>{2185515C-3D0B-4A22-8C77-9632CFB3F004}</b:Guid>
    <b:Title>File I/O (Featuring NIO.2)</b:Title>
    <b:ProductionCompany>Oracle</b:ProductionCompany>
    <b:YearAccessed>2014</b:YearAccessed>
    <b:MonthAccessed>9</b:MonthAccessed>
    <b:DayAccessed>5</b:DayAccessed>
    <b:URL>http://docs.oracle.com/javase/tutorial/essential/io/fileio.html</b:URL>
    <b:RefOrder>3</b:RefOrder>
  </b:Source>
  <b:Source>
    <b:Tag>Jav14</b:Tag>
    <b:SourceType>InternetSite</b:SourceType>
    <b:Guid>{69949EB5-8C14-4F18-8875-4130E777913C}</b:Guid>
    <b:Title>Java SE 7 Java Native Interface-related APIs and Developer Guides</b:Title>
    <b:ProductionCompany>Oracle</b:ProductionCompany>
    <b:YearAccessed>2014</b:YearAccessed>
    <b:MonthAccessed>9</b:MonthAccessed>
    <b:DayAccessed>5</b:DayAccessed>
    <b:URL>http://docs.oracle.com/javase/7/docs/technotes/guides/jni/</b:URL>
    <b:RefOrder>4</b:RefOrder>
  </b:Source>
  <b:Source>
    <b:Tag>jav14</b:Tag>
    <b:SourceType>InternetSite</b:SourceType>
    <b:Guid>{ED9DD6E8-2AAE-4702-BE42-F63900809251}</b:Guid>
    <b:Title>java.nio.file (Java Platform SE 7)</b:Title>
    <b:ProductionCompany>Oracle</b:ProductionCompany>
    <b:YearAccessed>2014</b:YearAccessed>
    <b:MonthAccessed>9</b:MonthAccessed>
    <b:DayAccessed>7</b:DayAccessed>
    <b:URL>http://docs.oracle.com/javase/7/docs/api/java/nio/file/package-summary.html</b:URL>
    <b:RefOrder>5</b:RefOrder>
  </b:Source>
</b:Sources>
</file>

<file path=customXml/itemProps1.xml><?xml version="1.0" encoding="utf-8"?>
<ds:datastoreItem xmlns:ds="http://schemas.openxmlformats.org/officeDocument/2006/customXml" ds:itemID="{26770009-C322-48CC-BCC8-64D6800F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42</Pages>
  <Words>5410</Words>
  <Characters>30843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Java GlusterFS</vt:lpstr>
    </vt:vector>
  </TitlesOfParts>
  <Company>scs</Company>
  <LinksUpToDate>false</LinksUpToDate>
  <CharactersWithSpaces>36181</CharactersWithSpaces>
  <SharedDoc>false</SharedDoc>
  <HLinks>
    <vt:vector size="150" baseType="variant">
      <vt:variant>
        <vt:i4>1114165</vt:i4>
      </vt:variant>
      <vt:variant>
        <vt:i4>146</vt:i4>
      </vt:variant>
      <vt:variant>
        <vt:i4>0</vt:i4>
      </vt:variant>
      <vt:variant>
        <vt:i4>5</vt:i4>
      </vt:variant>
      <vt:variant>
        <vt:lpwstr/>
      </vt:variant>
      <vt:variant>
        <vt:lpwstr>_Toc397801163</vt:lpwstr>
      </vt:variant>
      <vt:variant>
        <vt:i4>1114165</vt:i4>
      </vt:variant>
      <vt:variant>
        <vt:i4>140</vt:i4>
      </vt:variant>
      <vt:variant>
        <vt:i4>0</vt:i4>
      </vt:variant>
      <vt:variant>
        <vt:i4>5</vt:i4>
      </vt:variant>
      <vt:variant>
        <vt:lpwstr/>
      </vt:variant>
      <vt:variant>
        <vt:lpwstr>_Toc397801162</vt:lpwstr>
      </vt:variant>
      <vt:variant>
        <vt:i4>1114165</vt:i4>
      </vt:variant>
      <vt:variant>
        <vt:i4>134</vt:i4>
      </vt:variant>
      <vt:variant>
        <vt:i4>0</vt:i4>
      </vt:variant>
      <vt:variant>
        <vt:i4>5</vt:i4>
      </vt:variant>
      <vt:variant>
        <vt:lpwstr/>
      </vt:variant>
      <vt:variant>
        <vt:lpwstr>_Toc397801161</vt:lpwstr>
      </vt:variant>
      <vt:variant>
        <vt:i4>1114165</vt:i4>
      </vt:variant>
      <vt:variant>
        <vt:i4>128</vt:i4>
      </vt:variant>
      <vt:variant>
        <vt:i4>0</vt:i4>
      </vt:variant>
      <vt:variant>
        <vt:i4>5</vt:i4>
      </vt:variant>
      <vt:variant>
        <vt:lpwstr/>
      </vt:variant>
      <vt:variant>
        <vt:lpwstr>_Toc397801160</vt:lpwstr>
      </vt:variant>
      <vt:variant>
        <vt:i4>1179701</vt:i4>
      </vt:variant>
      <vt:variant>
        <vt:i4>122</vt:i4>
      </vt:variant>
      <vt:variant>
        <vt:i4>0</vt:i4>
      </vt:variant>
      <vt:variant>
        <vt:i4>5</vt:i4>
      </vt:variant>
      <vt:variant>
        <vt:lpwstr/>
      </vt:variant>
      <vt:variant>
        <vt:lpwstr>_Toc397801159</vt:lpwstr>
      </vt:variant>
      <vt:variant>
        <vt:i4>1179701</vt:i4>
      </vt:variant>
      <vt:variant>
        <vt:i4>116</vt:i4>
      </vt:variant>
      <vt:variant>
        <vt:i4>0</vt:i4>
      </vt:variant>
      <vt:variant>
        <vt:i4>5</vt:i4>
      </vt:variant>
      <vt:variant>
        <vt:lpwstr/>
      </vt:variant>
      <vt:variant>
        <vt:lpwstr>_Toc397801158</vt:lpwstr>
      </vt:variant>
      <vt:variant>
        <vt:i4>1179701</vt:i4>
      </vt:variant>
      <vt:variant>
        <vt:i4>110</vt:i4>
      </vt:variant>
      <vt:variant>
        <vt:i4>0</vt:i4>
      </vt:variant>
      <vt:variant>
        <vt:i4>5</vt:i4>
      </vt:variant>
      <vt:variant>
        <vt:lpwstr/>
      </vt:variant>
      <vt:variant>
        <vt:lpwstr>_Toc397801157</vt:lpwstr>
      </vt:variant>
      <vt:variant>
        <vt:i4>1179701</vt:i4>
      </vt:variant>
      <vt:variant>
        <vt:i4>104</vt:i4>
      </vt:variant>
      <vt:variant>
        <vt:i4>0</vt:i4>
      </vt:variant>
      <vt:variant>
        <vt:i4>5</vt:i4>
      </vt:variant>
      <vt:variant>
        <vt:lpwstr/>
      </vt:variant>
      <vt:variant>
        <vt:lpwstr>_Toc397801156</vt:lpwstr>
      </vt:variant>
      <vt:variant>
        <vt:i4>1179701</vt:i4>
      </vt:variant>
      <vt:variant>
        <vt:i4>98</vt:i4>
      </vt:variant>
      <vt:variant>
        <vt:i4>0</vt:i4>
      </vt:variant>
      <vt:variant>
        <vt:i4>5</vt:i4>
      </vt:variant>
      <vt:variant>
        <vt:lpwstr/>
      </vt:variant>
      <vt:variant>
        <vt:lpwstr>_Toc397801155</vt:lpwstr>
      </vt:variant>
      <vt:variant>
        <vt:i4>1179701</vt:i4>
      </vt:variant>
      <vt:variant>
        <vt:i4>92</vt:i4>
      </vt:variant>
      <vt:variant>
        <vt:i4>0</vt:i4>
      </vt:variant>
      <vt:variant>
        <vt:i4>5</vt:i4>
      </vt:variant>
      <vt:variant>
        <vt:lpwstr/>
      </vt:variant>
      <vt:variant>
        <vt:lpwstr>_Toc397801154</vt:lpwstr>
      </vt:variant>
      <vt:variant>
        <vt:i4>1179701</vt:i4>
      </vt:variant>
      <vt:variant>
        <vt:i4>86</vt:i4>
      </vt:variant>
      <vt:variant>
        <vt:i4>0</vt:i4>
      </vt:variant>
      <vt:variant>
        <vt:i4>5</vt:i4>
      </vt:variant>
      <vt:variant>
        <vt:lpwstr/>
      </vt:variant>
      <vt:variant>
        <vt:lpwstr>_Toc397801153</vt:lpwstr>
      </vt:variant>
      <vt:variant>
        <vt:i4>1179701</vt:i4>
      </vt:variant>
      <vt:variant>
        <vt:i4>80</vt:i4>
      </vt:variant>
      <vt:variant>
        <vt:i4>0</vt:i4>
      </vt:variant>
      <vt:variant>
        <vt:i4>5</vt:i4>
      </vt:variant>
      <vt:variant>
        <vt:lpwstr/>
      </vt:variant>
      <vt:variant>
        <vt:lpwstr>_Toc397801152</vt:lpwstr>
      </vt:variant>
      <vt:variant>
        <vt:i4>1179701</vt:i4>
      </vt:variant>
      <vt:variant>
        <vt:i4>74</vt:i4>
      </vt:variant>
      <vt:variant>
        <vt:i4>0</vt:i4>
      </vt:variant>
      <vt:variant>
        <vt:i4>5</vt:i4>
      </vt:variant>
      <vt:variant>
        <vt:lpwstr/>
      </vt:variant>
      <vt:variant>
        <vt:lpwstr>_Toc397801151</vt:lpwstr>
      </vt:variant>
      <vt:variant>
        <vt:i4>1179701</vt:i4>
      </vt:variant>
      <vt:variant>
        <vt:i4>68</vt:i4>
      </vt:variant>
      <vt:variant>
        <vt:i4>0</vt:i4>
      </vt:variant>
      <vt:variant>
        <vt:i4>5</vt:i4>
      </vt:variant>
      <vt:variant>
        <vt:lpwstr/>
      </vt:variant>
      <vt:variant>
        <vt:lpwstr>_Toc397801150</vt:lpwstr>
      </vt:variant>
      <vt:variant>
        <vt:i4>1245237</vt:i4>
      </vt:variant>
      <vt:variant>
        <vt:i4>62</vt:i4>
      </vt:variant>
      <vt:variant>
        <vt:i4>0</vt:i4>
      </vt:variant>
      <vt:variant>
        <vt:i4>5</vt:i4>
      </vt:variant>
      <vt:variant>
        <vt:lpwstr/>
      </vt:variant>
      <vt:variant>
        <vt:lpwstr>_Toc397801149</vt:lpwstr>
      </vt:variant>
      <vt:variant>
        <vt:i4>1245237</vt:i4>
      </vt:variant>
      <vt:variant>
        <vt:i4>56</vt:i4>
      </vt:variant>
      <vt:variant>
        <vt:i4>0</vt:i4>
      </vt:variant>
      <vt:variant>
        <vt:i4>5</vt:i4>
      </vt:variant>
      <vt:variant>
        <vt:lpwstr/>
      </vt:variant>
      <vt:variant>
        <vt:lpwstr>_Toc397801148</vt:lpwstr>
      </vt:variant>
      <vt:variant>
        <vt:i4>1245237</vt:i4>
      </vt:variant>
      <vt:variant>
        <vt:i4>50</vt:i4>
      </vt:variant>
      <vt:variant>
        <vt:i4>0</vt:i4>
      </vt:variant>
      <vt:variant>
        <vt:i4>5</vt:i4>
      </vt:variant>
      <vt:variant>
        <vt:lpwstr/>
      </vt:variant>
      <vt:variant>
        <vt:lpwstr>_Toc397801147</vt:lpwstr>
      </vt:variant>
      <vt:variant>
        <vt:i4>1245237</vt:i4>
      </vt:variant>
      <vt:variant>
        <vt:i4>44</vt:i4>
      </vt:variant>
      <vt:variant>
        <vt:i4>0</vt:i4>
      </vt:variant>
      <vt:variant>
        <vt:i4>5</vt:i4>
      </vt:variant>
      <vt:variant>
        <vt:lpwstr/>
      </vt:variant>
      <vt:variant>
        <vt:lpwstr>_Toc397801146</vt:lpwstr>
      </vt:variant>
      <vt:variant>
        <vt:i4>1245237</vt:i4>
      </vt:variant>
      <vt:variant>
        <vt:i4>38</vt:i4>
      </vt:variant>
      <vt:variant>
        <vt:i4>0</vt:i4>
      </vt:variant>
      <vt:variant>
        <vt:i4>5</vt:i4>
      </vt:variant>
      <vt:variant>
        <vt:lpwstr/>
      </vt:variant>
      <vt:variant>
        <vt:lpwstr>_Toc397801145</vt:lpwstr>
      </vt:variant>
      <vt:variant>
        <vt:i4>1245237</vt:i4>
      </vt:variant>
      <vt:variant>
        <vt:i4>32</vt:i4>
      </vt:variant>
      <vt:variant>
        <vt:i4>0</vt:i4>
      </vt:variant>
      <vt:variant>
        <vt:i4>5</vt:i4>
      </vt:variant>
      <vt:variant>
        <vt:lpwstr/>
      </vt:variant>
      <vt:variant>
        <vt:lpwstr>_Toc397801144</vt:lpwstr>
      </vt:variant>
      <vt:variant>
        <vt:i4>1245237</vt:i4>
      </vt:variant>
      <vt:variant>
        <vt:i4>26</vt:i4>
      </vt:variant>
      <vt:variant>
        <vt:i4>0</vt:i4>
      </vt:variant>
      <vt:variant>
        <vt:i4>5</vt:i4>
      </vt:variant>
      <vt:variant>
        <vt:lpwstr/>
      </vt:variant>
      <vt:variant>
        <vt:lpwstr>_Toc397801143</vt:lpwstr>
      </vt:variant>
      <vt:variant>
        <vt:i4>1245237</vt:i4>
      </vt:variant>
      <vt:variant>
        <vt:i4>20</vt:i4>
      </vt:variant>
      <vt:variant>
        <vt:i4>0</vt:i4>
      </vt:variant>
      <vt:variant>
        <vt:i4>5</vt:i4>
      </vt:variant>
      <vt:variant>
        <vt:lpwstr/>
      </vt:variant>
      <vt:variant>
        <vt:lpwstr>_Toc397801142</vt:lpwstr>
      </vt:variant>
      <vt:variant>
        <vt:i4>1245237</vt:i4>
      </vt:variant>
      <vt:variant>
        <vt:i4>14</vt:i4>
      </vt:variant>
      <vt:variant>
        <vt:i4>0</vt:i4>
      </vt:variant>
      <vt:variant>
        <vt:i4>5</vt:i4>
      </vt:variant>
      <vt:variant>
        <vt:lpwstr/>
      </vt:variant>
      <vt:variant>
        <vt:lpwstr>_Toc397801141</vt:lpwstr>
      </vt:variant>
      <vt:variant>
        <vt:i4>1245237</vt:i4>
      </vt:variant>
      <vt:variant>
        <vt:i4>8</vt:i4>
      </vt:variant>
      <vt:variant>
        <vt:i4>0</vt:i4>
      </vt:variant>
      <vt:variant>
        <vt:i4>5</vt:i4>
      </vt:variant>
      <vt:variant>
        <vt:lpwstr/>
      </vt:variant>
      <vt:variant>
        <vt:lpwstr>_Toc397801140</vt:lpwstr>
      </vt:variant>
      <vt:variant>
        <vt:i4>1310773</vt:i4>
      </vt:variant>
      <vt:variant>
        <vt:i4>2</vt:i4>
      </vt:variant>
      <vt:variant>
        <vt:i4>0</vt:i4>
      </vt:variant>
      <vt:variant>
        <vt:i4>5</vt:i4>
      </vt:variant>
      <vt:variant>
        <vt:lpwstr/>
      </vt:variant>
      <vt:variant>
        <vt:lpwstr>_Toc397801139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Java GlusterFS</dc:title>
  <dc:subject>Feasibility Study and Project Plan</dc:subject>
  <dc:creator>Administrator</dc:creator>
  <cp:lastModifiedBy>May</cp:lastModifiedBy>
  <cp:revision>33</cp:revision>
  <dcterms:created xsi:type="dcterms:W3CDTF">2014-12-10T05:29:00Z</dcterms:created>
  <dcterms:modified xsi:type="dcterms:W3CDTF">2014-12-11T20:42:00Z</dcterms:modified>
</cp:coreProperties>
</file>